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6F9FE" w14:textId="77777777" w:rsidR="003C5FE0" w:rsidRPr="00773835" w:rsidRDefault="003C5FE0" w:rsidP="00773835">
      <w:pPr>
        <w:pStyle w:val="Textoindependiente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040175BF" w14:textId="77777777" w:rsidR="00E80DF9" w:rsidRPr="00773835" w:rsidRDefault="00536329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 xml:space="preserve">CONTRATO </w:t>
      </w:r>
      <w:r w:rsidRPr="00773835">
        <w:rPr>
          <w:rFonts w:ascii="Arial" w:hAnsi="Arial" w:cs="Arial"/>
          <w:b/>
          <w:sz w:val="22"/>
          <w:szCs w:val="22"/>
        </w:rPr>
        <w:tab/>
      </w:r>
      <w:r w:rsidR="00305F51" w:rsidRPr="00773835">
        <w:rPr>
          <w:rFonts w:ascii="Arial" w:hAnsi="Arial" w:cs="Arial"/>
          <w:b/>
          <w:sz w:val="22"/>
          <w:szCs w:val="22"/>
        </w:rPr>
        <w:t>:</w:t>
      </w:r>
      <w:r w:rsidR="00305F51" w:rsidRPr="00773835">
        <w:rPr>
          <w:rFonts w:ascii="Arial" w:hAnsi="Arial" w:cs="Arial"/>
          <w:b/>
          <w:sz w:val="22"/>
          <w:szCs w:val="22"/>
        </w:rPr>
        <w:tab/>
      </w:r>
      <w:r w:rsidR="00305F51" w:rsidRPr="00773835">
        <w:rPr>
          <w:rFonts w:ascii="Arial" w:hAnsi="Arial" w:cs="Arial"/>
          <w:b/>
          <w:sz w:val="22"/>
          <w:szCs w:val="22"/>
        </w:rPr>
        <w:tab/>
      </w:r>
      <w:r w:rsidRPr="00773835">
        <w:rPr>
          <w:rFonts w:ascii="Arial" w:hAnsi="Arial" w:cs="Arial"/>
          <w:sz w:val="22"/>
          <w:szCs w:val="22"/>
        </w:rPr>
        <w:tab/>
        <w:t>PRESTACI</w:t>
      </w:r>
      <w:r w:rsidR="004802B0" w:rsidRPr="00773835">
        <w:rPr>
          <w:rFonts w:ascii="Arial" w:hAnsi="Arial" w:cs="Arial"/>
          <w:sz w:val="22"/>
          <w:szCs w:val="22"/>
        </w:rPr>
        <w:t>Ó</w:t>
      </w:r>
      <w:r w:rsidRPr="00773835">
        <w:rPr>
          <w:rFonts w:ascii="Arial" w:hAnsi="Arial" w:cs="Arial"/>
          <w:sz w:val="22"/>
          <w:szCs w:val="22"/>
        </w:rPr>
        <w:t>N</w:t>
      </w:r>
      <w:r w:rsidR="004802B0" w:rsidRPr="00773835">
        <w:rPr>
          <w:rFonts w:ascii="Arial" w:hAnsi="Arial" w:cs="Arial"/>
          <w:sz w:val="22"/>
          <w:szCs w:val="22"/>
        </w:rPr>
        <w:t xml:space="preserve"> </w:t>
      </w:r>
      <w:r w:rsidRPr="00773835">
        <w:rPr>
          <w:rFonts w:ascii="Arial" w:hAnsi="Arial" w:cs="Arial"/>
          <w:sz w:val="22"/>
          <w:szCs w:val="22"/>
        </w:rPr>
        <w:t>DE SERVICIOS</w:t>
      </w:r>
      <w:r w:rsidR="00D743F1" w:rsidRPr="00773835">
        <w:rPr>
          <w:rFonts w:ascii="Arial" w:hAnsi="Arial" w:cs="Arial"/>
          <w:sz w:val="22"/>
          <w:szCs w:val="22"/>
        </w:rPr>
        <w:t xml:space="preserve"> </w:t>
      </w:r>
      <w:r w:rsidR="00185C8A" w:rsidRPr="00773835">
        <w:rPr>
          <w:rFonts w:ascii="Arial" w:hAnsi="Arial" w:cs="Arial"/>
          <w:sz w:val="22"/>
          <w:szCs w:val="22"/>
        </w:rPr>
        <w:t xml:space="preserve"> </w:t>
      </w:r>
    </w:p>
    <w:p w14:paraId="470EC627" w14:textId="1C3DBD83" w:rsidR="00536329" w:rsidRPr="00773835" w:rsidRDefault="00185C8A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CONTRATISTA</w:t>
      </w:r>
      <w:r w:rsidR="00536329" w:rsidRPr="00773835">
        <w:rPr>
          <w:rFonts w:ascii="Arial" w:hAnsi="Arial" w:cs="Arial"/>
          <w:sz w:val="22"/>
          <w:szCs w:val="22"/>
        </w:rPr>
        <w:t>:</w:t>
      </w:r>
      <w:r w:rsidR="00305F51" w:rsidRPr="00773835">
        <w:rPr>
          <w:rFonts w:ascii="Arial" w:hAnsi="Arial" w:cs="Arial"/>
          <w:sz w:val="22"/>
          <w:szCs w:val="22"/>
        </w:rPr>
        <w:tab/>
      </w:r>
      <w:r w:rsidR="005073D0" w:rsidRPr="00773835">
        <w:rPr>
          <w:rFonts w:ascii="Arial" w:hAnsi="Arial" w:cs="Arial"/>
          <w:sz w:val="22"/>
          <w:szCs w:val="22"/>
        </w:rPr>
        <w:t xml:space="preserve">                     DANIELA ALEJANDRA HERNANDEZ SANTACRUZ</w:t>
      </w:r>
      <w:r w:rsidR="00180E49" w:rsidRPr="00773835">
        <w:rPr>
          <w:rFonts w:ascii="Arial" w:hAnsi="Arial" w:cs="Arial"/>
          <w:sz w:val="22"/>
          <w:szCs w:val="22"/>
        </w:rPr>
        <w:tab/>
      </w:r>
    </w:p>
    <w:p w14:paraId="1CD48EA0" w14:textId="244BD5FB" w:rsidR="00536329" w:rsidRPr="00773835" w:rsidRDefault="00536329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IDENTIFICACIÓN:</w:t>
      </w:r>
      <w:r w:rsidR="00305F51" w:rsidRPr="00773835">
        <w:rPr>
          <w:rFonts w:ascii="Arial" w:hAnsi="Arial" w:cs="Arial"/>
          <w:sz w:val="22"/>
          <w:szCs w:val="22"/>
        </w:rPr>
        <w:tab/>
      </w:r>
      <w:r w:rsidR="00305F51" w:rsidRPr="00773835">
        <w:rPr>
          <w:rFonts w:ascii="Arial" w:hAnsi="Arial" w:cs="Arial"/>
          <w:sz w:val="22"/>
          <w:szCs w:val="22"/>
        </w:rPr>
        <w:tab/>
      </w:r>
      <w:r w:rsidR="005073D0" w:rsidRPr="00773835">
        <w:rPr>
          <w:rFonts w:ascii="Arial" w:hAnsi="Arial" w:cs="Arial"/>
          <w:sz w:val="22"/>
          <w:szCs w:val="22"/>
        </w:rPr>
        <w:t xml:space="preserve">          1143855701 DE CALI</w:t>
      </w:r>
      <w:r w:rsidRPr="00773835">
        <w:rPr>
          <w:rFonts w:ascii="Arial" w:hAnsi="Arial" w:cs="Arial"/>
          <w:sz w:val="22"/>
          <w:szCs w:val="22"/>
        </w:rPr>
        <w:tab/>
      </w:r>
      <w:r w:rsidRPr="00773835">
        <w:rPr>
          <w:rFonts w:ascii="Arial" w:hAnsi="Arial" w:cs="Arial"/>
          <w:sz w:val="22"/>
          <w:szCs w:val="22"/>
        </w:rPr>
        <w:tab/>
      </w:r>
    </w:p>
    <w:p w14:paraId="21705C67" w14:textId="1EA4A0F5" w:rsidR="00536329" w:rsidRPr="00773835" w:rsidRDefault="00536329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 xml:space="preserve">CODIGO </w:t>
      </w:r>
      <w:r w:rsidR="00AC37A4" w:rsidRPr="00773835">
        <w:rPr>
          <w:rFonts w:ascii="Arial" w:hAnsi="Arial" w:cs="Arial"/>
          <w:sz w:val="22"/>
          <w:szCs w:val="22"/>
        </w:rPr>
        <w:t>DISPONIBILIDAD:</w:t>
      </w:r>
      <w:r w:rsidR="00411132" w:rsidRPr="00773835">
        <w:rPr>
          <w:rFonts w:ascii="Arial" w:hAnsi="Arial" w:cs="Arial"/>
          <w:sz w:val="22"/>
          <w:szCs w:val="22"/>
        </w:rPr>
        <w:t xml:space="preserve"> </w:t>
      </w:r>
      <w:r w:rsidR="00185C8A" w:rsidRPr="00773835">
        <w:rPr>
          <w:rFonts w:ascii="Arial" w:hAnsi="Arial" w:cs="Arial"/>
          <w:sz w:val="22"/>
          <w:szCs w:val="22"/>
        </w:rPr>
        <w:tab/>
        <w:t>No. CDP</w:t>
      </w:r>
      <w:r w:rsidR="00185C8A" w:rsidRPr="00773835">
        <w:rPr>
          <w:rFonts w:ascii="Arial" w:hAnsi="Arial" w:cs="Arial"/>
          <w:color w:val="000000"/>
          <w:sz w:val="22"/>
          <w:szCs w:val="22"/>
        </w:rPr>
        <w:t xml:space="preserve">. </w:t>
      </w:r>
      <w:r w:rsidR="00074961" w:rsidRPr="00773835">
        <w:rPr>
          <w:rFonts w:ascii="Arial" w:hAnsi="Arial" w:cs="Arial"/>
          <w:color w:val="000000"/>
          <w:sz w:val="22"/>
          <w:szCs w:val="22"/>
        </w:rPr>
        <w:t xml:space="preserve"> </w:t>
      </w:r>
      <w:r w:rsidR="006A2B9C" w:rsidRPr="00773835">
        <w:rPr>
          <w:rFonts w:ascii="Arial" w:hAnsi="Arial" w:cs="Arial"/>
          <w:color w:val="000000"/>
          <w:sz w:val="22"/>
          <w:szCs w:val="22"/>
        </w:rPr>
        <w:t>350</w:t>
      </w:r>
      <w:r w:rsidR="005073D0" w:rsidRPr="00773835">
        <w:rPr>
          <w:rFonts w:ascii="Arial" w:hAnsi="Arial" w:cs="Arial"/>
          <w:color w:val="000000"/>
          <w:sz w:val="22"/>
          <w:szCs w:val="22"/>
        </w:rPr>
        <w:t>0</w:t>
      </w:r>
      <w:r w:rsidR="005073D0" w:rsidRPr="00773835">
        <w:rPr>
          <w:rFonts w:ascii="Arial" w:hAnsi="Arial" w:cs="Arial"/>
          <w:color w:val="000000"/>
          <w:sz w:val="22"/>
          <w:szCs w:val="22"/>
          <w:lang w:val="es-CO"/>
        </w:rPr>
        <w:t>230797</w:t>
      </w:r>
      <w:r w:rsidR="006A2B9C" w:rsidRPr="00773835">
        <w:rPr>
          <w:rFonts w:ascii="Arial" w:hAnsi="Arial" w:cs="Arial"/>
          <w:color w:val="000000"/>
          <w:sz w:val="22"/>
          <w:szCs w:val="22"/>
        </w:rPr>
        <w:tab/>
      </w:r>
    </w:p>
    <w:p w14:paraId="6E95B1CF" w14:textId="7B59D782" w:rsidR="00536329" w:rsidRPr="00773835" w:rsidRDefault="00185C8A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RESERVA:</w:t>
      </w:r>
      <w:r w:rsidR="00305F51" w:rsidRPr="00773835">
        <w:rPr>
          <w:rFonts w:ascii="Arial" w:hAnsi="Arial" w:cs="Arial"/>
          <w:sz w:val="22"/>
          <w:szCs w:val="22"/>
        </w:rPr>
        <w:tab/>
      </w:r>
      <w:r w:rsidR="00305F51" w:rsidRPr="00773835">
        <w:rPr>
          <w:rFonts w:ascii="Arial" w:hAnsi="Arial" w:cs="Arial"/>
          <w:sz w:val="22"/>
          <w:szCs w:val="22"/>
        </w:rPr>
        <w:tab/>
      </w:r>
      <w:r w:rsidR="00305F51" w:rsidRPr="00773835">
        <w:rPr>
          <w:rFonts w:ascii="Arial" w:hAnsi="Arial" w:cs="Arial"/>
          <w:sz w:val="22"/>
          <w:szCs w:val="22"/>
        </w:rPr>
        <w:tab/>
      </w:r>
      <w:r w:rsidRPr="00773835">
        <w:rPr>
          <w:rFonts w:ascii="Arial" w:hAnsi="Arial" w:cs="Arial"/>
          <w:sz w:val="22"/>
          <w:szCs w:val="22"/>
        </w:rPr>
        <w:tab/>
        <w:t>No. RPC</w:t>
      </w:r>
      <w:r w:rsidR="00074961" w:rsidRPr="00773835">
        <w:rPr>
          <w:rFonts w:ascii="Arial" w:hAnsi="Arial" w:cs="Arial"/>
          <w:sz w:val="22"/>
          <w:szCs w:val="22"/>
        </w:rPr>
        <w:t>.</w:t>
      </w:r>
      <w:r w:rsidRPr="00773835">
        <w:rPr>
          <w:rFonts w:ascii="Arial" w:hAnsi="Arial" w:cs="Arial"/>
          <w:sz w:val="22"/>
          <w:szCs w:val="22"/>
        </w:rPr>
        <w:t xml:space="preserve">  </w:t>
      </w:r>
      <w:r w:rsidR="005073D0" w:rsidRPr="00773835">
        <w:rPr>
          <w:rFonts w:ascii="Arial" w:hAnsi="Arial" w:cs="Arial"/>
          <w:sz w:val="22"/>
          <w:szCs w:val="22"/>
          <w:lang w:val="es-CO"/>
        </w:rPr>
        <w:t>4500355674</w:t>
      </w:r>
      <w:r w:rsidR="006A2B9C" w:rsidRPr="00773835">
        <w:rPr>
          <w:rFonts w:ascii="Arial" w:hAnsi="Arial" w:cs="Arial"/>
          <w:sz w:val="22"/>
          <w:szCs w:val="22"/>
        </w:rPr>
        <w:tab/>
      </w:r>
      <w:r w:rsidR="00E80DF9" w:rsidRPr="00773835">
        <w:rPr>
          <w:rFonts w:ascii="Arial" w:hAnsi="Arial" w:cs="Arial"/>
          <w:sz w:val="22"/>
          <w:szCs w:val="22"/>
        </w:rPr>
        <w:tab/>
      </w:r>
      <w:r w:rsidR="00536329" w:rsidRPr="00773835">
        <w:rPr>
          <w:rFonts w:ascii="Arial" w:hAnsi="Arial" w:cs="Arial"/>
          <w:sz w:val="22"/>
          <w:szCs w:val="22"/>
        </w:rPr>
        <w:tab/>
        <w:t xml:space="preserve"> </w:t>
      </w:r>
    </w:p>
    <w:p w14:paraId="725B1CBF" w14:textId="6C888383" w:rsidR="00032343" w:rsidRPr="00773835" w:rsidRDefault="00536329" w:rsidP="00773835">
      <w:pPr>
        <w:jc w:val="both"/>
        <w:rPr>
          <w:rFonts w:ascii="Arial" w:hAnsi="Arial" w:cs="Arial"/>
          <w:bCs/>
          <w:color w:val="FF0000"/>
          <w:sz w:val="22"/>
          <w:szCs w:val="22"/>
          <w:lang w:eastAsia="es-CO"/>
        </w:rPr>
      </w:pPr>
      <w:r w:rsidRPr="00773835">
        <w:rPr>
          <w:rFonts w:ascii="Arial" w:hAnsi="Arial" w:cs="Arial"/>
          <w:sz w:val="22"/>
          <w:szCs w:val="22"/>
        </w:rPr>
        <w:t>VALORDELCON</w:t>
      </w:r>
      <w:r w:rsidR="00185C8A" w:rsidRPr="00773835">
        <w:rPr>
          <w:rFonts w:ascii="Arial" w:hAnsi="Arial" w:cs="Arial"/>
          <w:sz w:val="22"/>
          <w:szCs w:val="22"/>
        </w:rPr>
        <w:t>TRATO</w:t>
      </w:r>
      <w:r w:rsidR="009367CA" w:rsidRPr="00773835">
        <w:rPr>
          <w:rFonts w:ascii="Arial" w:hAnsi="Arial" w:cs="Arial"/>
          <w:sz w:val="22"/>
          <w:szCs w:val="22"/>
        </w:rPr>
        <w:t>:</w:t>
      </w:r>
      <w:r w:rsidR="0013777F" w:rsidRPr="00773835">
        <w:rPr>
          <w:rFonts w:ascii="Arial" w:hAnsi="Arial" w:cs="Arial"/>
          <w:sz w:val="22"/>
          <w:szCs w:val="22"/>
        </w:rPr>
        <w:tab/>
      </w:r>
      <w:r w:rsidR="005073D0" w:rsidRPr="00773835">
        <w:rPr>
          <w:rFonts w:ascii="Arial" w:hAnsi="Arial" w:cs="Arial"/>
          <w:sz w:val="22"/>
          <w:szCs w:val="22"/>
        </w:rPr>
        <w:t xml:space="preserve">          $ 21.780.000 </w:t>
      </w:r>
      <w:r w:rsidR="005073D0" w:rsidRPr="00773835">
        <w:rPr>
          <w:rFonts w:ascii="Arial" w:hAnsi="Arial" w:cs="Arial"/>
          <w:bCs/>
          <w:sz w:val="22"/>
          <w:szCs w:val="22"/>
          <w:lang w:val="es-CO"/>
        </w:rPr>
        <w:t>VEINTIÚN MILLONES SETECIENTOS OCHENTA MIL PESOS M/CTE</w:t>
      </w:r>
      <w:r w:rsidR="005073D0" w:rsidRPr="00773835">
        <w:rPr>
          <w:rFonts w:ascii="Arial" w:hAnsi="Arial" w:cs="Arial"/>
          <w:sz w:val="22"/>
          <w:szCs w:val="22"/>
        </w:rPr>
        <w:t xml:space="preserve"> </w:t>
      </w:r>
    </w:p>
    <w:p w14:paraId="65C890B9" w14:textId="73B6E1F9" w:rsidR="000005A3" w:rsidRPr="00773835" w:rsidRDefault="00185C8A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D</w:t>
      </w:r>
      <w:r w:rsidR="00074961" w:rsidRPr="00773835">
        <w:rPr>
          <w:rFonts w:ascii="Arial" w:hAnsi="Arial" w:cs="Arial"/>
          <w:sz w:val="22"/>
          <w:szCs w:val="22"/>
        </w:rPr>
        <w:t>URACIÓN:</w:t>
      </w:r>
      <w:r w:rsidR="000005A3" w:rsidRPr="00773835">
        <w:rPr>
          <w:rFonts w:ascii="Arial" w:hAnsi="Arial" w:cs="Arial"/>
          <w:sz w:val="22"/>
          <w:szCs w:val="22"/>
        </w:rPr>
        <w:tab/>
      </w:r>
      <w:r w:rsidR="000005A3" w:rsidRPr="00773835">
        <w:rPr>
          <w:rFonts w:ascii="Arial" w:hAnsi="Arial" w:cs="Arial"/>
          <w:sz w:val="22"/>
          <w:szCs w:val="22"/>
        </w:rPr>
        <w:tab/>
      </w:r>
      <w:r w:rsidR="000005A3" w:rsidRPr="00773835">
        <w:rPr>
          <w:rFonts w:ascii="Arial" w:hAnsi="Arial" w:cs="Arial"/>
          <w:sz w:val="22"/>
          <w:szCs w:val="22"/>
        </w:rPr>
        <w:tab/>
      </w:r>
      <w:r w:rsidR="00074961" w:rsidRPr="00773835">
        <w:rPr>
          <w:rFonts w:ascii="Arial" w:hAnsi="Arial" w:cs="Arial"/>
          <w:sz w:val="22"/>
          <w:szCs w:val="22"/>
        </w:rPr>
        <w:tab/>
      </w:r>
      <w:r w:rsidR="000005A3" w:rsidRPr="00773835">
        <w:rPr>
          <w:rFonts w:ascii="Arial" w:hAnsi="Arial" w:cs="Arial"/>
          <w:sz w:val="22"/>
          <w:szCs w:val="22"/>
        </w:rPr>
        <w:t>H</w:t>
      </w:r>
      <w:r w:rsidR="00D743F1" w:rsidRPr="00773835">
        <w:rPr>
          <w:rFonts w:ascii="Arial" w:hAnsi="Arial" w:cs="Arial"/>
          <w:sz w:val="22"/>
          <w:szCs w:val="22"/>
        </w:rPr>
        <w:t xml:space="preserve">ASTA </w:t>
      </w:r>
      <w:r w:rsidR="00180E49" w:rsidRPr="00773835">
        <w:rPr>
          <w:rFonts w:ascii="Arial" w:hAnsi="Arial" w:cs="Arial"/>
          <w:sz w:val="22"/>
          <w:szCs w:val="22"/>
        </w:rPr>
        <w:t xml:space="preserve">EL 30 DE </w:t>
      </w:r>
      <w:r w:rsidR="006A2B9C" w:rsidRPr="00773835">
        <w:rPr>
          <w:rFonts w:ascii="Arial" w:hAnsi="Arial" w:cs="Arial"/>
          <w:sz w:val="22"/>
          <w:szCs w:val="22"/>
        </w:rPr>
        <w:t>ABRIL</w:t>
      </w:r>
      <w:r w:rsidR="00180E49" w:rsidRPr="00773835">
        <w:rPr>
          <w:rFonts w:ascii="Arial" w:hAnsi="Arial" w:cs="Arial"/>
          <w:sz w:val="22"/>
          <w:szCs w:val="22"/>
        </w:rPr>
        <w:t xml:space="preserve"> DE 202</w:t>
      </w:r>
      <w:r w:rsidR="0084763A" w:rsidRPr="00773835">
        <w:rPr>
          <w:rFonts w:ascii="Arial" w:hAnsi="Arial" w:cs="Arial"/>
          <w:sz w:val="22"/>
          <w:szCs w:val="22"/>
        </w:rPr>
        <w:t>5</w:t>
      </w:r>
    </w:p>
    <w:p w14:paraId="5A64ECA3" w14:textId="31494637" w:rsidR="00536329" w:rsidRPr="00773835" w:rsidRDefault="000005A3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SUPERVISOR:</w:t>
      </w:r>
      <w:r w:rsidRPr="00773835">
        <w:rPr>
          <w:rFonts w:ascii="Arial" w:hAnsi="Arial" w:cs="Arial"/>
          <w:sz w:val="22"/>
          <w:szCs w:val="22"/>
        </w:rPr>
        <w:tab/>
      </w:r>
      <w:r w:rsidRPr="00773835">
        <w:rPr>
          <w:rFonts w:ascii="Arial" w:hAnsi="Arial" w:cs="Arial"/>
          <w:sz w:val="22"/>
          <w:szCs w:val="22"/>
        </w:rPr>
        <w:tab/>
      </w:r>
      <w:r w:rsidRPr="00773835">
        <w:rPr>
          <w:rFonts w:ascii="Arial" w:hAnsi="Arial" w:cs="Arial"/>
          <w:sz w:val="22"/>
          <w:szCs w:val="22"/>
        </w:rPr>
        <w:tab/>
      </w:r>
      <w:r w:rsidR="0084763A" w:rsidRPr="00773835">
        <w:rPr>
          <w:rFonts w:ascii="Arial" w:hAnsi="Arial" w:cs="Arial"/>
          <w:sz w:val="22"/>
          <w:szCs w:val="22"/>
        </w:rPr>
        <w:t>TOMAS GUTIERREZ MAÑOSCA</w:t>
      </w:r>
    </w:p>
    <w:p w14:paraId="6CD7047A" w14:textId="4DB6E70B" w:rsidR="000005A3" w:rsidRPr="00773835" w:rsidRDefault="00017D18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 xml:space="preserve"> </w:t>
      </w:r>
    </w:p>
    <w:p w14:paraId="0FD39F4E" w14:textId="3E6FBA68" w:rsidR="00185C8A" w:rsidRPr="00773835" w:rsidRDefault="00536329" w:rsidP="00773835">
      <w:pPr>
        <w:pStyle w:val="Textoindependiente2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773835">
        <w:rPr>
          <w:rFonts w:ascii="Arial" w:hAnsi="Arial" w:cs="Arial"/>
          <w:b/>
          <w:sz w:val="22"/>
          <w:szCs w:val="22"/>
        </w:rPr>
        <w:t xml:space="preserve">OBJETO </w:t>
      </w:r>
      <w:r w:rsidR="005073D0" w:rsidRPr="00773835">
        <w:rPr>
          <w:rFonts w:ascii="Arial" w:hAnsi="Arial" w:cs="Arial"/>
          <w:b/>
          <w:sz w:val="22"/>
          <w:szCs w:val="22"/>
        </w:rPr>
        <w:t>|</w:t>
      </w:r>
      <w:r w:rsidRPr="00773835">
        <w:rPr>
          <w:rFonts w:ascii="Arial" w:hAnsi="Arial" w:cs="Arial"/>
          <w:b/>
          <w:sz w:val="22"/>
          <w:szCs w:val="22"/>
        </w:rPr>
        <w:t>DEL CONTRATO</w:t>
      </w:r>
      <w:r w:rsidR="00C02F63" w:rsidRPr="00773835">
        <w:rPr>
          <w:rFonts w:ascii="Arial" w:hAnsi="Arial" w:cs="Arial"/>
          <w:b/>
          <w:sz w:val="22"/>
          <w:szCs w:val="22"/>
        </w:rPr>
        <w:t xml:space="preserve"> </w:t>
      </w:r>
    </w:p>
    <w:p w14:paraId="6BEB26B7" w14:textId="3BDD88E5" w:rsidR="006A2B9C" w:rsidRPr="00773835" w:rsidRDefault="005073D0" w:rsidP="00773835">
      <w:pPr>
        <w:pStyle w:val="Textoindependiente"/>
        <w:ind w:left="20"/>
        <w:rPr>
          <w:rFonts w:ascii="Arial" w:hAnsi="Arial" w:cs="Arial"/>
          <w:bCs/>
          <w:color w:val="000000"/>
          <w:sz w:val="22"/>
          <w:szCs w:val="22"/>
          <w:shd w:val="clear" w:color="auto" w:fill="FFFFFF"/>
          <w:lang w:val="es-CO"/>
        </w:rPr>
      </w:pPr>
      <w:r w:rsidRPr="00773835">
        <w:rPr>
          <w:rFonts w:ascii="Arial" w:hAnsi="Arial" w:cs="Arial"/>
          <w:bCs/>
          <w:color w:val="000000"/>
          <w:sz w:val="22"/>
          <w:szCs w:val="22"/>
          <w:shd w:val="clear" w:color="auto" w:fill="FFFFFF"/>
          <w:lang w:val="es-CO"/>
        </w:rPr>
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</w:r>
    </w:p>
    <w:p w14:paraId="3CD990C8" w14:textId="77777777" w:rsidR="005073D0" w:rsidRPr="00773835" w:rsidRDefault="005073D0" w:rsidP="00773835">
      <w:pPr>
        <w:pStyle w:val="Textoindependiente"/>
        <w:ind w:left="2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30ED508" w14:textId="66E8DF5B" w:rsidR="00CA5E7F" w:rsidRPr="00773835" w:rsidRDefault="00536329" w:rsidP="00773835">
      <w:pPr>
        <w:pStyle w:val="Textoindependiente"/>
        <w:ind w:left="20"/>
        <w:rPr>
          <w:rFonts w:ascii="Arial" w:hAnsi="Arial" w:cs="Arial"/>
          <w:b/>
          <w:color w:val="000000"/>
          <w:sz w:val="22"/>
          <w:szCs w:val="22"/>
          <w:lang w:val="es-ES_tradnl"/>
        </w:rPr>
      </w:pPr>
      <w:r w:rsidRPr="00773835">
        <w:rPr>
          <w:rFonts w:ascii="Arial" w:hAnsi="Arial" w:cs="Arial"/>
          <w:sz w:val="22"/>
          <w:szCs w:val="22"/>
          <w:lang w:val="es-ES_tradnl"/>
        </w:rPr>
        <w:t>En cumplimiento de las obligaciones es</w:t>
      </w:r>
      <w:r w:rsidR="00074961" w:rsidRPr="00773835">
        <w:rPr>
          <w:rFonts w:ascii="Arial" w:hAnsi="Arial" w:cs="Arial"/>
          <w:sz w:val="22"/>
          <w:szCs w:val="22"/>
          <w:lang w:val="es-ES_tradnl"/>
        </w:rPr>
        <w:t xml:space="preserve">tablecidas en la cláusula </w:t>
      </w:r>
      <w:r w:rsidR="00180E49" w:rsidRPr="00773835">
        <w:rPr>
          <w:rFonts w:ascii="Arial" w:hAnsi="Arial" w:cs="Arial"/>
          <w:b/>
          <w:bCs/>
          <w:sz w:val="22"/>
          <w:szCs w:val="22"/>
          <w:lang w:val="es-ES_tradnl"/>
        </w:rPr>
        <w:t>PRIMERA</w:t>
      </w:r>
      <w:r w:rsidR="005F1433" w:rsidRPr="00773835">
        <w:rPr>
          <w:rFonts w:ascii="Arial" w:hAnsi="Arial" w:cs="Arial"/>
          <w:sz w:val="22"/>
          <w:szCs w:val="22"/>
          <w:lang w:val="es-ES_tradnl"/>
        </w:rPr>
        <w:t xml:space="preserve"> del</w:t>
      </w:r>
      <w:r w:rsidR="00185C8A" w:rsidRPr="00773835">
        <w:rPr>
          <w:rFonts w:ascii="Arial" w:hAnsi="Arial" w:cs="Arial"/>
          <w:sz w:val="22"/>
          <w:szCs w:val="22"/>
          <w:lang w:val="es-ES_tradnl"/>
        </w:rPr>
        <w:t xml:space="preserve"> contrato No.</w:t>
      </w:r>
      <w:r w:rsidR="00D743F1" w:rsidRPr="00773835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6A2B9C" w:rsidRPr="00773835">
        <w:rPr>
          <w:rFonts w:ascii="Arial" w:hAnsi="Arial" w:cs="Arial"/>
          <w:sz w:val="22"/>
          <w:szCs w:val="22"/>
          <w:lang w:val="es-ES_tradnl"/>
        </w:rPr>
        <w:t>416</w:t>
      </w:r>
      <w:r w:rsidR="002A3190" w:rsidRPr="00773835">
        <w:rPr>
          <w:rFonts w:ascii="Arial" w:hAnsi="Arial" w:cs="Arial"/>
          <w:sz w:val="22"/>
          <w:szCs w:val="22"/>
          <w:lang w:val="es-ES_tradnl"/>
        </w:rPr>
        <w:t>2</w:t>
      </w:r>
      <w:r w:rsidR="006A2B9C" w:rsidRPr="00773835">
        <w:rPr>
          <w:rFonts w:ascii="Arial" w:hAnsi="Arial" w:cs="Arial"/>
          <w:sz w:val="22"/>
          <w:szCs w:val="22"/>
          <w:lang w:val="es-ES_tradnl"/>
        </w:rPr>
        <w:t>.010.26.1.</w:t>
      </w:r>
      <w:r w:rsidR="005073D0" w:rsidRPr="00773835">
        <w:rPr>
          <w:rFonts w:ascii="Arial" w:hAnsi="Arial" w:cs="Arial"/>
          <w:sz w:val="22"/>
          <w:szCs w:val="22"/>
          <w:lang w:val="es-ES_tradnl"/>
        </w:rPr>
        <w:t>0114</w:t>
      </w:r>
      <w:r w:rsidR="006A2B9C" w:rsidRPr="00773835">
        <w:rPr>
          <w:rFonts w:ascii="Arial" w:hAnsi="Arial" w:cs="Arial"/>
          <w:sz w:val="22"/>
          <w:szCs w:val="22"/>
          <w:lang w:val="es-ES_tradnl"/>
        </w:rPr>
        <w:t xml:space="preserve"> de 202</w:t>
      </w:r>
      <w:r w:rsidR="0084763A" w:rsidRPr="00773835">
        <w:rPr>
          <w:rFonts w:ascii="Arial" w:hAnsi="Arial" w:cs="Arial"/>
          <w:sz w:val="22"/>
          <w:szCs w:val="22"/>
          <w:lang w:val="es-ES_tradnl"/>
        </w:rPr>
        <w:t>5</w:t>
      </w:r>
      <w:r w:rsidR="00A82B09" w:rsidRPr="00773835">
        <w:rPr>
          <w:rFonts w:ascii="Arial" w:hAnsi="Arial" w:cs="Arial"/>
          <w:sz w:val="22"/>
          <w:szCs w:val="22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773835" w:rsidRDefault="003C5FE0" w:rsidP="00773835">
      <w:pPr>
        <w:pStyle w:val="Textoindependiente"/>
        <w:ind w:left="360"/>
        <w:rPr>
          <w:rFonts w:ascii="Arial" w:hAnsi="Arial" w:cs="Arial"/>
          <w:b/>
          <w:sz w:val="22"/>
          <w:szCs w:val="22"/>
        </w:rPr>
      </w:pPr>
    </w:p>
    <w:p w14:paraId="66BECEEA" w14:textId="77777777" w:rsidR="00CA5E7F" w:rsidRPr="00773835" w:rsidRDefault="00CA5E7F" w:rsidP="00773835">
      <w:pPr>
        <w:pStyle w:val="Textoindependiente"/>
        <w:ind w:left="360"/>
        <w:rPr>
          <w:rFonts w:ascii="Arial" w:hAnsi="Arial" w:cs="Arial"/>
          <w:b/>
          <w:sz w:val="22"/>
          <w:szCs w:val="22"/>
        </w:rPr>
      </w:pPr>
      <w:r w:rsidRPr="00773835">
        <w:rPr>
          <w:rFonts w:ascii="Arial" w:hAnsi="Arial" w:cs="Arial"/>
          <w:b/>
          <w:sz w:val="22"/>
          <w:szCs w:val="22"/>
        </w:rPr>
        <w:t>ACTIVIDADES DESARROLLADAS</w:t>
      </w:r>
    </w:p>
    <w:p w14:paraId="4114D800" w14:textId="3009F977" w:rsidR="00CA5E7F" w:rsidRPr="00773835" w:rsidRDefault="00CA5E7F" w:rsidP="00773835">
      <w:pPr>
        <w:pStyle w:val="Textoindependiente"/>
        <w:rPr>
          <w:rFonts w:ascii="Arial" w:hAnsi="Arial" w:cs="Arial"/>
          <w:b/>
          <w:sz w:val="22"/>
          <w:szCs w:val="22"/>
        </w:rPr>
      </w:pPr>
    </w:p>
    <w:p w14:paraId="09B40760" w14:textId="3EB3C6A3" w:rsidR="00A82B09" w:rsidRPr="00773835" w:rsidRDefault="00A82B09" w:rsidP="00773835">
      <w:pPr>
        <w:pStyle w:val="Textoindependiente"/>
        <w:rPr>
          <w:rFonts w:ascii="Arial" w:hAnsi="Arial" w:cs="Arial"/>
          <w:b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 w:rsidRPr="00773835">
        <w:rPr>
          <w:rFonts w:ascii="Arial" w:hAnsi="Arial" w:cs="Arial"/>
          <w:b/>
          <w:sz w:val="22"/>
          <w:szCs w:val="22"/>
        </w:rPr>
        <w:t>PRIMERA CUOTA</w:t>
      </w:r>
    </w:p>
    <w:p w14:paraId="21EDB274" w14:textId="77777777" w:rsidR="002A5A29" w:rsidRPr="00773835" w:rsidRDefault="002A5A29" w:rsidP="00773835">
      <w:pPr>
        <w:pStyle w:val="Textoindependiente"/>
        <w:rPr>
          <w:rFonts w:ascii="Arial" w:hAnsi="Arial" w:cs="Arial"/>
          <w:b/>
          <w:sz w:val="22"/>
          <w:szCs w:val="22"/>
        </w:rPr>
      </w:pPr>
    </w:p>
    <w:p w14:paraId="1B549BB5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1.Colaborar en la definición y el control de los procedimientos administrativos</w:t>
      </w:r>
    </w:p>
    <w:p w14:paraId="17E6211C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requeridos para lograr una articulación efectiva entre los diferentes procesos del área</w:t>
      </w:r>
    </w:p>
    <w:p w14:paraId="7290E50B" w14:textId="725DB924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de fomento y otras áreas de la Secretaría de Deporte y la Recreación.</w:t>
      </w:r>
    </w:p>
    <w:p w14:paraId="10949E41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</w:p>
    <w:p w14:paraId="44751F12" w14:textId="69F6D0B3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- Contribuí en completar y consolidar los info</w:t>
      </w:r>
      <w:r w:rsidRPr="00773835">
        <w:rPr>
          <w:rFonts w:ascii="Arial" w:hAnsi="Arial" w:cs="Arial"/>
          <w:sz w:val="22"/>
          <w:szCs w:val="22"/>
        </w:rPr>
        <w:t xml:space="preserve">rmes ejecutivos PIIP del último </w:t>
      </w:r>
      <w:r w:rsidRPr="00773835">
        <w:rPr>
          <w:rFonts w:ascii="Arial" w:hAnsi="Arial" w:cs="Arial"/>
          <w:sz w:val="22"/>
          <w:szCs w:val="22"/>
        </w:rPr>
        <w:t>trimestre del 2024 en conjunto con el área de planeación de la secretaria de</w:t>
      </w:r>
      <w:r w:rsidRPr="00773835">
        <w:rPr>
          <w:rFonts w:ascii="Arial" w:hAnsi="Arial" w:cs="Arial"/>
          <w:sz w:val="22"/>
          <w:szCs w:val="22"/>
        </w:rPr>
        <w:t xml:space="preserve"> </w:t>
      </w:r>
      <w:r w:rsidRPr="00773835">
        <w:rPr>
          <w:rFonts w:ascii="Arial" w:hAnsi="Arial" w:cs="Arial"/>
          <w:sz w:val="22"/>
          <w:szCs w:val="22"/>
        </w:rPr>
        <w:t>deporte y la recreación</w:t>
      </w:r>
    </w:p>
    <w:p w14:paraId="68B4C39C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</w:p>
    <w:p w14:paraId="5C35E1CF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2.Contribuir en la elaboración y entrega de informes consolidados, bases de datos,</w:t>
      </w:r>
    </w:p>
    <w:p w14:paraId="1A24AE19" w14:textId="79C119C0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estadísticas y otros documentos del área de fomento, tanto internos como externos.</w:t>
      </w:r>
    </w:p>
    <w:p w14:paraId="0005D20A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</w:p>
    <w:p w14:paraId="0C37BE24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- Elaboré la presentación del área de fomento como parte de presentación de la</w:t>
      </w:r>
    </w:p>
    <w:p w14:paraId="51862260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 xml:space="preserve">sub </w:t>
      </w:r>
      <w:proofErr w:type="spellStart"/>
      <w:r w:rsidRPr="00773835">
        <w:rPr>
          <w:rFonts w:ascii="Arial" w:hAnsi="Arial" w:cs="Arial"/>
          <w:sz w:val="22"/>
          <w:szCs w:val="22"/>
        </w:rPr>
        <w:t>secreataria</w:t>
      </w:r>
      <w:proofErr w:type="spellEnd"/>
      <w:r w:rsidRPr="00773835">
        <w:rPr>
          <w:rFonts w:ascii="Arial" w:hAnsi="Arial" w:cs="Arial"/>
          <w:sz w:val="22"/>
          <w:szCs w:val="22"/>
        </w:rPr>
        <w:t xml:space="preserve"> al despacho del secretario de deporte</w:t>
      </w:r>
    </w:p>
    <w:p w14:paraId="21E198AA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- Recopilé la información consolidada de la última parrilla de la comuna 13 por</w:t>
      </w:r>
    </w:p>
    <w:p w14:paraId="66AA78CA" w14:textId="7A5783B3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petición del secretario y despacho del alcalde</w:t>
      </w:r>
    </w:p>
    <w:p w14:paraId="0A646178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</w:p>
    <w:p w14:paraId="34E8BEB7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3.Gestionar en la coordinación, convocatoria y participación en reuniones requeridas</w:t>
      </w:r>
    </w:p>
    <w:p w14:paraId="5FE94A72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por el área, así como en otras actividades de carácter misional de la Secretaría de</w:t>
      </w:r>
    </w:p>
    <w:p w14:paraId="13D9DAB2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Deporte y la Recreación.</w:t>
      </w:r>
    </w:p>
    <w:p w14:paraId="27A7ABFE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- Cité a la primera mesa de trabajo de líderes y coordinadores generales para</w:t>
      </w:r>
    </w:p>
    <w:p w14:paraId="667DF421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iniciar gestión de cada programa con el sub secretario de fomento</w:t>
      </w:r>
    </w:p>
    <w:p w14:paraId="090B936C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- Socialicé los nuevos roles a cumplir por la líder de área de deporte y el</w:t>
      </w:r>
    </w:p>
    <w:p w14:paraId="1C234C43" w14:textId="47FBE82C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coordinador técnico de carreras y caminatas</w:t>
      </w:r>
    </w:p>
    <w:p w14:paraId="2606C6F0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</w:p>
    <w:p w14:paraId="2D98830D" w14:textId="164E1FE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4.Gestionar la atención de inquietudes y requerimientos presentados por el Distrito de</w:t>
      </w:r>
      <w:r w:rsidRPr="00773835">
        <w:rPr>
          <w:rFonts w:ascii="Arial" w:hAnsi="Arial" w:cs="Arial"/>
          <w:sz w:val="22"/>
          <w:szCs w:val="22"/>
        </w:rPr>
        <w:t xml:space="preserve"> </w:t>
      </w:r>
      <w:r w:rsidRPr="00773835">
        <w:rPr>
          <w:rFonts w:ascii="Arial" w:hAnsi="Arial" w:cs="Arial"/>
          <w:sz w:val="22"/>
          <w:szCs w:val="22"/>
        </w:rPr>
        <w:t>Santiago de Cali, a través del supervisor del contrato, los diferentes entes de control,</w:t>
      </w:r>
      <w:r w:rsidRPr="00773835">
        <w:rPr>
          <w:rFonts w:ascii="Arial" w:hAnsi="Arial" w:cs="Arial"/>
          <w:sz w:val="22"/>
          <w:szCs w:val="22"/>
        </w:rPr>
        <w:t xml:space="preserve"> </w:t>
      </w:r>
      <w:r w:rsidRPr="00773835">
        <w:rPr>
          <w:rFonts w:ascii="Arial" w:hAnsi="Arial" w:cs="Arial"/>
          <w:sz w:val="22"/>
          <w:szCs w:val="22"/>
        </w:rPr>
        <w:t>la comunidad y los contratistas.</w:t>
      </w:r>
    </w:p>
    <w:p w14:paraId="4E2AA374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</w:p>
    <w:p w14:paraId="4EE850D4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- Proyecté y consolidé la respuesta al peticionario Ramiro Varela de Cali Escribe</w:t>
      </w:r>
    </w:p>
    <w:p w14:paraId="4171BD51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sobre las diferentes gestiones de la sub secretaria de fomento.</w:t>
      </w:r>
    </w:p>
    <w:p w14:paraId="4378A045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</w:p>
    <w:p w14:paraId="05A95ABA" w14:textId="77777777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 xml:space="preserve">5. Las </w:t>
      </w:r>
      <w:proofErr w:type="spellStart"/>
      <w:r w:rsidRPr="00773835">
        <w:rPr>
          <w:rFonts w:ascii="Arial" w:hAnsi="Arial" w:cs="Arial"/>
          <w:sz w:val="22"/>
          <w:szCs w:val="22"/>
        </w:rPr>
        <w:t>demas</w:t>
      </w:r>
      <w:proofErr w:type="spellEnd"/>
      <w:r w:rsidRPr="00773835">
        <w:rPr>
          <w:rFonts w:ascii="Arial" w:hAnsi="Arial" w:cs="Arial"/>
          <w:sz w:val="22"/>
          <w:szCs w:val="22"/>
        </w:rPr>
        <w:t xml:space="preserve"> desarrolladas en el objeto contractual.</w:t>
      </w:r>
    </w:p>
    <w:p w14:paraId="1BA08AB6" w14:textId="59B20AB4" w:rsidR="00773835" w:rsidRPr="00773835" w:rsidRDefault="00773835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- Hice seguimiento y proyección de respuesta al secretario de deporte de</w:t>
      </w:r>
      <w:r w:rsidRPr="00773835">
        <w:rPr>
          <w:rFonts w:ascii="Arial" w:hAnsi="Arial" w:cs="Arial"/>
          <w:sz w:val="22"/>
          <w:szCs w:val="22"/>
        </w:rPr>
        <w:t xml:space="preserve"> </w:t>
      </w:r>
      <w:r w:rsidRPr="00773835">
        <w:rPr>
          <w:rFonts w:ascii="Arial" w:hAnsi="Arial" w:cs="Arial"/>
          <w:sz w:val="22"/>
          <w:szCs w:val="22"/>
        </w:rPr>
        <w:t>diferentes procesos correspondientes a la sub secretaria de fomento.</w:t>
      </w:r>
    </w:p>
    <w:p w14:paraId="78F61AB1" w14:textId="77777777" w:rsidR="00773835" w:rsidRPr="00773835" w:rsidRDefault="00773835" w:rsidP="00773835">
      <w:pPr>
        <w:pStyle w:val="Textoindependiente"/>
        <w:rPr>
          <w:rFonts w:ascii="Arial" w:hAnsi="Arial" w:cs="Arial"/>
          <w:b/>
          <w:sz w:val="22"/>
          <w:szCs w:val="22"/>
        </w:rPr>
      </w:pPr>
    </w:p>
    <w:p w14:paraId="79F592D2" w14:textId="0C411E2A" w:rsidR="00A82B09" w:rsidRPr="00773835" w:rsidRDefault="00A82B09" w:rsidP="00773835">
      <w:pPr>
        <w:pStyle w:val="Textoindependiente"/>
        <w:rPr>
          <w:rFonts w:ascii="Arial" w:hAnsi="Arial" w:cs="Arial"/>
          <w:b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 w:rsidRPr="00773835">
        <w:rPr>
          <w:rFonts w:ascii="Arial" w:hAnsi="Arial" w:cs="Arial"/>
          <w:b/>
          <w:sz w:val="22"/>
          <w:szCs w:val="22"/>
        </w:rPr>
        <w:t>SEGUNDA CUOTA</w:t>
      </w:r>
    </w:p>
    <w:p w14:paraId="15DEFBCD" w14:textId="3CB14AF4" w:rsidR="0092241A" w:rsidRPr="00773835" w:rsidRDefault="0092241A" w:rsidP="00773835">
      <w:pPr>
        <w:pStyle w:val="Default"/>
        <w:jc w:val="both"/>
        <w:rPr>
          <w:sz w:val="22"/>
          <w:szCs w:val="22"/>
        </w:rPr>
      </w:pPr>
    </w:p>
    <w:p w14:paraId="21F74994" w14:textId="106D5AE7" w:rsidR="00773835" w:rsidRPr="00773835" w:rsidRDefault="00773835" w:rsidP="00773835">
      <w:pPr>
        <w:pStyle w:val="Default"/>
        <w:jc w:val="both"/>
        <w:rPr>
          <w:sz w:val="22"/>
          <w:szCs w:val="22"/>
        </w:rPr>
      </w:pPr>
      <w:r w:rsidRPr="00773835">
        <w:rPr>
          <w:sz w:val="22"/>
          <w:szCs w:val="22"/>
        </w:rPr>
        <w:t xml:space="preserve">1.Colaborar en la definición y el control de los procedimientos </w:t>
      </w:r>
      <w:r w:rsidRPr="00773835">
        <w:rPr>
          <w:sz w:val="22"/>
          <w:szCs w:val="22"/>
        </w:rPr>
        <w:t xml:space="preserve">administrativos requeridos para </w:t>
      </w:r>
      <w:r w:rsidRPr="00773835">
        <w:rPr>
          <w:sz w:val="22"/>
          <w:szCs w:val="22"/>
        </w:rPr>
        <w:t>lograr una articulación efectiva entre los diferentes procesos del área de fomento y otras áreas</w:t>
      </w:r>
      <w:r w:rsidRPr="00773835">
        <w:rPr>
          <w:sz w:val="22"/>
          <w:szCs w:val="22"/>
        </w:rPr>
        <w:t xml:space="preserve"> </w:t>
      </w:r>
      <w:r w:rsidRPr="00773835">
        <w:rPr>
          <w:sz w:val="22"/>
          <w:szCs w:val="22"/>
        </w:rPr>
        <w:t>de la Secretaría de Deporte y la Recreación.</w:t>
      </w:r>
    </w:p>
    <w:p w14:paraId="43F8DD62" w14:textId="018D04BF" w:rsidR="00773835" w:rsidRPr="00773835" w:rsidRDefault="00773835" w:rsidP="00773835">
      <w:pPr>
        <w:pStyle w:val="Default"/>
        <w:jc w:val="both"/>
        <w:rPr>
          <w:sz w:val="22"/>
          <w:szCs w:val="22"/>
        </w:rPr>
      </w:pPr>
      <w:r w:rsidRPr="00773835">
        <w:rPr>
          <w:sz w:val="22"/>
          <w:szCs w:val="22"/>
        </w:rPr>
        <w:t>- Contribuí en la convocatoria y asistió a mesa de trabajo de</w:t>
      </w:r>
      <w:r w:rsidRPr="00773835">
        <w:rPr>
          <w:sz w:val="22"/>
          <w:szCs w:val="22"/>
        </w:rPr>
        <w:t xml:space="preserve"> planeación con </w:t>
      </w:r>
      <w:proofErr w:type="spellStart"/>
      <w:r w:rsidRPr="00773835">
        <w:rPr>
          <w:sz w:val="22"/>
          <w:szCs w:val="22"/>
        </w:rPr>
        <w:t>lideres</w:t>
      </w:r>
      <w:proofErr w:type="spellEnd"/>
      <w:r w:rsidRPr="00773835">
        <w:rPr>
          <w:sz w:val="22"/>
          <w:szCs w:val="22"/>
        </w:rPr>
        <w:t xml:space="preserve"> de área </w:t>
      </w:r>
      <w:r w:rsidRPr="00773835">
        <w:rPr>
          <w:sz w:val="22"/>
          <w:szCs w:val="22"/>
        </w:rPr>
        <w:t xml:space="preserve">de la sub secretaria de fomento, en </w:t>
      </w:r>
      <w:r w:rsidRPr="00773835">
        <w:rPr>
          <w:sz w:val="22"/>
          <w:szCs w:val="22"/>
        </w:rPr>
        <w:t xml:space="preserve">donde se desarrollaron temas de </w:t>
      </w:r>
      <w:r w:rsidRPr="00773835">
        <w:rPr>
          <w:sz w:val="22"/>
          <w:szCs w:val="22"/>
        </w:rPr>
        <w:t>presentación de reportes,</w:t>
      </w:r>
      <w:r w:rsidRPr="00773835">
        <w:rPr>
          <w:sz w:val="22"/>
          <w:szCs w:val="22"/>
        </w:rPr>
        <w:t xml:space="preserve"> </w:t>
      </w:r>
      <w:r w:rsidRPr="00773835">
        <w:rPr>
          <w:sz w:val="22"/>
          <w:szCs w:val="22"/>
        </w:rPr>
        <w:t>revisión de información</w:t>
      </w:r>
    </w:p>
    <w:p w14:paraId="06427364" w14:textId="05ED337A" w:rsidR="00773835" w:rsidRPr="00773835" w:rsidRDefault="00773835" w:rsidP="00773835">
      <w:pPr>
        <w:pStyle w:val="Default"/>
        <w:jc w:val="both"/>
        <w:rPr>
          <w:sz w:val="22"/>
          <w:szCs w:val="22"/>
        </w:rPr>
      </w:pPr>
      <w:r w:rsidRPr="00773835">
        <w:rPr>
          <w:sz w:val="22"/>
          <w:szCs w:val="22"/>
        </w:rPr>
        <w:t xml:space="preserve">- Contribuí en la gestión de la </w:t>
      </w:r>
      <w:r w:rsidRPr="00773835">
        <w:rPr>
          <w:sz w:val="22"/>
          <w:szCs w:val="22"/>
        </w:rPr>
        <w:t>reunión</w:t>
      </w:r>
      <w:r w:rsidRPr="00773835">
        <w:rPr>
          <w:sz w:val="22"/>
          <w:szCs w:val="22"/>
        </w:rPr>
        <w:t xml:space="preserve"> de </w:t>
      </w:r>
      <w:r w:rsidRPr="00773835">
        <w:rPr>
          <w:sz w:val="22"/>
          <w:szCs w:val="22"/>
        </w:rPr>
        <w:t>políticas</w:t>
      </w:r>
      <w:r w:rsidRPr="00773835">
        <w:rPr>
          <w:sz w:val="22"/>
          <w:szCs w:val="22"/>
        </w:rPr>
        <w:t xml:space="preserve"> </w:t>
      </w:r>
      <w:r w:rsidRPr="00773835">
        <w:rPr>
          <w:sz w:val="22"/>
          <w:szCs w:val="22"/>
        </w:rPr>
        <w:t>públicas</w:t>
      </w:r>
      <w:r w:rsidRPr="00773835">
        <w:rPr>
          <w:sz w:val="22"/>
          <w:szCs w:val="22"/>
        </w:rPr>
        <w:t xml:space="preserve">, el observatorio del </w:t>
      </w:r>
      <w:r w:rsidRPr="00773835">
        <w:rPr>
          <w:sz w:val="22"/>
          <w:szCs w:val="22"/>
        </w:rPr>
        <w:t xml:space="preserve">deporte y </w:t>
      </w:r>
      <w:r w:rsidRPr="00773835">
        <w:rPr>
          <w:sz w:val="22"/>
          <w:szCs w:val="22"/>
        </w:rPr>
        <w:t xml:space="preserve">fomento en pro de lograr una mejor articulación entre las </w:t>
      </w:r>
      <w:r w:rsidRPr="00773835">
        <w:rPr>
          <w:sz w:val="22"/>
          <w:szCs w:val="22"/>
        </w:rPr>
        <w:t>áreas</w:t>
      </w:r>
      <w:r w:rsidRPr="00773835">
        <w:rPr>
          <w:sz w:val="22"/>
          <w:szCs w:val="22"/>
        </w:rPr>
        <w:t xml:space="preserve"> para proyección de datos e</w:t>
      </w:r>
    </w:p>
    <w:p w14:paraId="7E54363A" w14:textId="0D67870B" w:rsidR="00773835" w:rsidRPr="00773835" w:rsidRDefault="00773835" w:rsidP="00773835">
      <w:pPr>
        <w:pStyle w:val="Default"/>
        <w:jc w:val="both"/>
        <w:rPr>
          <w:sz w:val="22"/>
          <w:szCs w:val="22"/>
        </w:rPr>
      </w:pPr>
      <w:r w:rsidRPr="00773835">
        <w:rPr>
          <w:sz w:val="22"/>
          <w:szCs w:val="22"/>
        </w:rPr>
        <w:t xml:space="preserve">informes de que reflejen el impacto generado en los indicadores de medición de las </w:t>
      </w:r>
      <w:r w:rsidRPr="00773835">
        <w:rPr>
          <w:sz w:val="22"/>
          <w:szCs w:val="22"/>
        </w:rPr>
        <w:t xml:space="preserve">políticas </w:t>
      </w:r>
      <w:r w:rsidRPr="00773835">
        <w:rPr>
          <w:sz w:val="22"/>
          <w:szCs w:val="22"/>
        </w:rPr>
        <w:t>públicas y se genera acuerdo de mesa de trabajo para determina</w:t>
      </w:r>
      <w:r w:rsidRPr="00773835">
        <w:rPr>
          <w:sz w:val="22"/>
          <w:szCs w:val="22"/>
        </w:rPr>
        <w:t xml:space="preserve">r </w:t>
      </w:r>
      <w:r w:rsidRPr="00773835">
        <w:rPr>
          <w:sz w:val="22"/>
          <w:szCs w:val="22"/>
        </w:rPr>
        <w:t>programas responsables de</w:t>
      </w:r>
      <w:r w:rsidRPr="00773835">
        <w:rPr>
          <w:sz w:val="22"/>
          <w:szCs w:val="22"/>
        </w:rPr>
        <w:t xml:space="preserve"> </w:t>
      </w:r>
      <w:r w:rsidRPr="00773835">
        <w:rPr>
          <w:sz w:val="22"/>
          <w:szCs w:val="22"/>
        </w:rPr>
        <w:t>dichos impactos.</w:t>
      </w:r>
    </w:p>
    <w:p w14:paraId="57B473D5" w14:textId="77777777" w:rsidR="00773835" w:rsidRPr="00773835" w:rsidRDefault="00773835" w:rsidP="00773835">
      <w:pPr>
        <w:pStyle w:val="Default"/>
        <w:jc w:val="both"/>
        <w:rPr>
          <w:sz w:val="22"/>
          <w:szCs w:val="22"/>
        </w:rPr>
      </w:pPr>
    </w:p>
    <w:p w14:paraId="4E131B02" w14:textId="5D202FB2" w:rsidR="00773835" w:rsidRPr="00773835" w:rsidRDefault="00773835" w:rsidP="00773835">
      <w:pPr>
        <w:pStyle w:val="Default"/>
        <w:jc w:val="both"/>
        <w:rPr>
          <w:sz w:val="22"/>
          <w:szCs w:val="22"/>
        </w:rPr>
      </w:pPr>
      <w:r w:rsidRPr="00773835">
        <w:rPr>
          <w:sz w:val="22"/>
          <w:szCs w:val="22"/>
        </w:rPr>
        <w:t>2.Contribuir en la elaboración y entrega de informes consolidado</w:t>
      </w:r>
      <w:r w:rsidRPr="00773835">
        <w:rPr>
          <w:sz w:val="22"/>
          <w:szCs w:val="22"/>
        </w:rPr>
        <w:t xml:space="preserve">s, bases de datos, estadísticas </w:t>
      </w:r>
      <w:r w:rsidRPr="00773835">
        <w:rPr>
          <w:sz w:val="22"/>
          <w:szCs w:val="22"/>
        </w:rPr>
        <w:t>y otros documentos del área de fomento, tanto internos como externos.</w:t>
      </w:r>
    </w:p>
    <w:p w14:paraId="4BAC6418" w14:textId="068AA16F" w:rsidR="00773835" w:rsidRPr="00773835" w:rsidRDefault="00773835" w:rsidP="00773835">
      <w:pPr>
        <w:pStyle w:val="Default"/>
        <w:jc w:val="both"/>
        <w:rPr>
          <w:sz w:val="22"/>
          <w:szCs w:val="22"/>
        </w:rPr>
      </w:pPr>
      <w:r w:rsidRPr="00773835">
        <w:rPr>
          <w:sz w:val="22"/>
          <w:szCs w:val="22"/>
        </w:rPr>
        <w:t>- Gestioné el desarrollo de la respuesta a requerimient</w:t>
      </w:r>
      <w:r w:rsidRPr="00773835">
        <w:rPr>
          <w:sz w:val="22"/>
          <w:szCs w:val="22"/>
        </w:rPr>
        <w:t xml:space="preserve">o por alcaldía de la estrategia </w:t>
      </w:r>
      <w:r w:rsidRPr="00773835">
        <w:rPr>
          <w:sz w:val="22"/>
          <w:szCs w:val="22"/>
        </w:rPr>
        <w:t xml:space="preserve">herramientas de información “Recuperar </w:t>
      </w:r>
      <w:r w:rsidRPr="00773835">
        <w:rPr>
          <w:sz w:val="22"/>
          <w:szCs w:val="22"/>
        </w:rPr>
        <w:t xml:space="preserve">Cali 2025” del alcalde </w:t>
      </w:r>
      <w:proofErr w:type="gramStart"/>
      <w:r w:rsidRPr="00773835">
        <w:rPr>
          <w:sz w:val="22"/>
          <w:szCs w:val="22"/>
        </w:rPr>
        <w:t xml:space="preserve">Alejando </w:t>
      </w:r>
      <w:r w:rsidRPr="00773835">
        <w:rPr>
          <w:sz w:val="22"/>
          <w:szCs w:val="22"/>
        </w:rPr>
        <w:t xml:space="preserve"> Eder</w:t>
      </w:r>
      <w:proofErr w:type="gramEnd"/>
      <w:r w:rsidRPr="00773835">
        <w:rPr>
          <w:sz w:val="22"/>
          <w:szCs w:val="22"/>
        </w:rPr>
        <w:t>, por medio del</w:t>
      </w:r>
      <w:r w:rsidRPr="00773835">
        <w:rPr>
          <w:sz w:val="22"/>
          <w:szCs w:val="22"/>
        </w:rPr>
        <w:t xml:space="preserve"> aporte de la dependenc</w:t>
      </w:r>
      <w:r w:rsidRPr="00773835">
        <w:rPr>
          <w:sz w:val="22"/>
          <w:szCs w:val="22"/>
        </w:rPr>
        <w:t>ia con cada uno de los proyectos de la sub secretaria de fomento</w:t>
      </w:r>
    </w:p>
    <w:p w14:paraId="648B138B" w14:textId="7C0AC50F" w:rsidR="00773835" w:rsidRPr="00773835" w:rsidRDefault="00773835" w:rsidP="00773835">
      <w:pPr>
        <w:pStyle w:val="Default"/>
        <w:jc w:val="both"/>
        <w:rPr>
          <w:sz w:val="22"/>
          <w:szCs w:val="22"/>
        </w:rPr>
      </w:pPr>
      <w:r w:rsidRPr="00773835">
        <w:rPr>
          <w:sz w:val="22"/>
          <w:szCs w:val="22"/>
        </w:rPr>
        <w:t>- Gestioné la consolidación y el cruce de información de escen</w:t>
      </w:r>
      <w:r w:rsidRPr="00773835">
        <w:rPr>
          <w:sz w:val="22"/>
          <w:szCs w:val="22"/>
        </w:rPr>
        <w:t xml:space="preserve">arios deportivos en la ciudad y </w:t>
      </w:r>
      <w:r w:rsidRPr="00773835">
        <w:rPr>
          <w:sz w:val="22"/>
          <w:szCs w:val="22"/>
        </w:rPr>
        <w:t>los puntos de atención de los programas con monitores deportivos en pro de mapear los</w:t>
      </w:r>
      <w:r w:rsidRPr="00773835">
        <w:rPr>
          <w:sz w:val="22"/>
          <w:szCs w:val="22"/>
        </w:rPr>
        <w:t xml:space="preserve"> </w:t>
      </w:r>
      <w:r w:rsidRPr="00773835">
        <w:rPr>
          <w:sz w:val="22"/>
          <w:szCs w:val="22"/>
        </w:rPr>
        <w:t xml:space="preserve">escenarios de mayor intervención entre las </w:t>
      </w:r>
      <w:r w:rsidRPr="00773835">
        <w:rPr>
          <w:sz w:val="22"/>
          <w:szCs w:val="22"/>
        </w:rPr>
        <w:t xml:space="preserve">áreas y generar </w:t>
      </w:r>
      <w:r w:rsidRPr="00773835">
        <w:rPr>
          <w:sz w:val="22"/>
          <w:szCs w:val="22"/>
        </w:rPr>
        <w:t>procesos de mantenimiento y</w:t>
      </w:r>
      <w:r w:rsidRPr="00773835">
        <w:rPr>
          <w:sz w:val="22"/>
          <w:szCs w:val="22"/>
        </w:rPr>
        <w:t xml:space="preserve"> </w:t>
      </w:r>
      <w:r w:rsidRPr="00773835">
        <w:rPr>
          <w:sz w:val="22"/>
          <w:szCs w:val="22"/>
        </w:rPr>
        <w:t>prevención.</w:t>
      </w:r>
    </w:p>
    <w:p w14:paraId="2AAC0331" w14:textId="1C42E1E4" w:rsidR="00773835" w:rsidRPr="00773835" w:rsidRDefault="00773835" w:rsidP="00773835">
      <w:pPr>
        <w:pStyle w:val="Default"/>
        <w:jc w:val="both"/>
        <w:rPr>
          <w:sz w:val="22"/>
          <w:szCs w:val="22"/>
        </w:rPr>
      </w:pPr>
      <w:r w:rsidRPr="00773835">
        <w:rPr>
          <w:sz w:val="22"/>
          <w:szCs w:val="22"/>
        </w:rPr>
        <w:t>3.Gestionar en la coordinación, convocatoria y participación en reuniones requeridas por el</w:t>
      </w:r>
      <w:r w:rsidRPr="00773835">
        <w:rPr>
          <w:sz w:val="22"/>
          <w:szCs w:val="22"/>
        </w:rPr>
        <w:t xml:space="preserve"> </w:t>
      </w:r>
      <w:r w:rsidRPr="00773835">
        <w:rPr>
          <w:sz w:val="22"/>
          <w:szCs w:val="22"/>
        </w:rPr>
        <w:t>área, así como en otras actividades de carácter misional de la Secretaría de Deporte y la</w:t>
      </w:r>
      <w:r w:rsidRPr="00773835">
        <w:rPr>
          <w:sz w:val="22"/>
          <w:szCs w:val="22"/>
        </w:rPr>
        <w:t xml:space="preserve"> </w:t>
      </w:r>
      <w:r w:rsidRPr="00773835">
        <w:rPr>
          <w:sz w:val="22"/>
          <w:szCs w:val="22"/>
        </w:rPr>
        <w:t>Recreación.</w:t>
      </w:r>
    </w:p>
    <w:p w14:paraId="7FA0257E" w14:textId="1D59E41F" w:rsidR="00773835" w:rsidRPr="00773835" w:rsidRDefault="00773835" w:rsidP="00773835">
      <w:pPr>
        <w:pStyle w:val="Default"/>
        <w:jc w:val="both"/>
        <w:rPr>
          <w:sz w:val="22"/>
          <w:szCs w:val="22"/>
        </w:rPr>
      </w:pPr>
      <w:r w:rsidRPr="00773835">
        <w:rPr>
          <w:sz w:val="22"/>
          <w:szCs w:val="22"/>
        </w:rPr>
        <w:t xml:space="preserve">-Participé en mesa de trabajo con el </w:t>
      </w:r>
      <w:r w:rsidRPr="00773835">
        <w:rPr>
          <w:sz w:val="22"/>
          <w:szCs w:val="22"/>
        </w:rPr>
        <w:t>líder</w:t>
      </w:r>
      <w:r w:rsidRPr="00773835">
        <w:rPr>
          <w:sz w:val="22"/>
          <w:szCs w:val="22"/>
        </w:rPr>
        <w:t xml:space="preserve"> de talento human</w:t>
      </w:r>
      <w:r w:rsidRPr="00773835">
        <w:rPr>
          <w:sz w:val="22"/>
          <w:szCs w:val="22"/>
        </w:rPr>
        <w:t xml:space="preserve">o, la administradora del manejo </w:t>
      </w:r>
      <w:r w:rsidRPr="00773835">
        <w:rPr>
          <w:sz w:val="22"/>
          <w:szCs w:val="22"/>
        </w:rPr>
        <w:t xml:space="preserve">SIDER, </w:t>
      </w:r>
      <w:r w:rsidRPr="00773835">
        <w:rPr>
          <w:sz w:val="22"/>
          <w:szCs w:val="22"/>
        </w:rPr>
        <w:t>líderes</w:t>
      </w:r>
      <w:r w:rsidRPr="00773835">
        <w:rPr>
          <w:sz w:val="22"/>
          <w:szCs w:val="22"/>
        </w:rPr>
        <w:t xml:space="preserve"> y coordinadores generales de fomento, en pro de presentar el </w:t>
      </w:r>
      <w:r w:rsidRPr="00773835">
        <w:rPr>
          <w:sz w:val="22"/>
          <w:szCs w:val="22"/>
        </w:rPr>
        <w:t>área</w:t>
      </w:r>
      <w:r w:rsidRPr="00773835">
        <w:rPr>
          <w:sz w:val="22"/>
          <w:szCs w:val="22"/>
        </w:rPr>
        <w:t xml:space="preserve"> y las nuevas</w:t>
      </w:r>
      <w:r w:rsidRPr="00773835">
        <w:rPr>
          <w:sz w:val="22"/>
          <w:szCs w:val="22"/>
        </w:rPr>
        <w:t xml:space="preserve"> dinámicas</w:t>
      </w:r>
      <w:r w:rsidRPr="00773835">
        <w:rPr>
          <w:sz w:val="22"/>
          <w:szCs w:val="22"/>
        </w:rPr>
        <w:t xml:space="preserve"> que se esperan alcanzar mediante el uso de la plataforma como herramienta de</w:t>
      </w:r>
      <w:r w:rsidRPr="00773835">
        <w:rPr>
          <w:sz w:val="22"/>
          <w:szCs w:val="22"/>
        </w:rPr>
        <w:t xml:space="preserve"> </w:t>
      </w:r>
      <w:r w:rsidRPr="00773835">
        <w:rPr>
          <w:sz w:val="22"/>
          <w:szCs w:val="22"/>
        </w:rPr>
        <w:t>control y seguimiento a impacto en campo</w:t>
      </w:r>
    </w:p>
    <w:p w14:paraId="1C914DEF" w14:textId="77777777" w:rsidR="00773835" w:rsidRPr="00773835" w:rsidRDefault="00773835" w:rsidP="00773835">
      <w:pPr>
        <w:pStyle w:val="Default"/>
        <w:jc w:val="both"/>
        <w:rPr>
          <w:sz w:val="22"/>
          <w:szCs w:val="22"/>
        </w:rPr>
      </w:pPr>
    </w:p>
    <w:p w14:paraId="7CE32210" w14:textId="7A00E1CA" w:rsidR="00773835" w:rsidRPr="00773835" w:rsidRDefault="00773835" w:rsidP="00773835">
      <w:pPr>
        <w:pStyle w:val="Default"/>
        <w:jc w:val="both"/>
        <w:rPr>
          <w:sz w:val="22"/>
          <w:szCs w:val="22"/>
        </w:rPr>
      </w:pPr>
      <w:r w:rsidRPr="00773835">
        <w:rPr>
          <w:sz w:val="22"/>
          <w:szCs w:val="22"/>
        </w:rPr>
        <w:t>4.Gestionar la atención de inquietudes y requerimientos</w:t>
      </w:r>
      <w:r w:rsidRPr="00773835">
        <w:rPr>
          <w:sz w:val="22"/>
          <w:szCs w:val="22"/>
        </w:rPr>
        <w:t xml:space="preserve"> presentados por el Distrito de </w:t>
      </w:r>
      <w:r w:rsidRPr="00773835">
        <w:rPr>
          <w:sz w:val="22"/>
          <w:szCs w:val="22"/>
        </w:rPr>
        <w:t>Santiago de Cali, a través del supervisor del contrato, los diferentes entes de control, la</w:t>
      </w:r>
      <w:r w:rsidRPr="00773835">
        <w:rPr>
          <w:sz w:val="22"/>
          <w:szCs w:val="22"/>
        </w:rPr>
        <w:t xml:space="preserve"> </w:t>
      </w:r>
      <w:r w:rsidRPr="00773835">
        <w:rPr>
          <w:sz w:val="22"/>
          <w:szCs w:val="22"/>
        </w:rPr>
        <w:t>comunidad y los contratistas.</w:t>
      </w:r>
    </w:p>
    <w:p w14:paraId="309EB47A" w14:textId="77777777" w:rsidR="00773835" w:rsidRPr="00773835" w:rsidRDefault="00773835" w:rsidP="00773835">
      <w:pPr>
        <w:pStyle w:val="Default"/>
        <w:jc w:val="both"/>
        <w:rPr>
          <w:sz w:val="22"/>
          <w:szCs w:val="22"/>
        </w:rPr>
      </w:pPr>
    </w:p>
    <w:p w14:paraId="36DF70B9" w14:textId="414BD67F" w:rsidR="00773835" w:rsidRPr="00773835" w:rsidRDefault="00773835" w:rsidP="00773835">
      <w:pPr>
        <w:pStyle w:val="Default"/>
        <w:jc w:val="both"/>
        <w:rPr>
          <w:sz w:val="22"/>
          <w:szCs w:val="22"/>
        </w:rPr>
      </w:pPr>
      <w:r w:rsidRPr="00773835">
        <w:rPr>
          <w:sz w:val="22"/>
          <w:szCs w:val="22"/>
        </w:rPr>
        <w:t>Proyecté el consolidado de respuesta a requerimiento de cent</w:t>
      </w:r>
      <w:r w:rsidRPr="00773835">
        <w:rPr>
          <w:sz w:val="22"/>
          <w:szCs w:val="22"/>
        </w:rPr>
        <w:t xml:space="preserve">ral de alcaldía en cuanto a los </w:t>
      </w:r>
      <w:r w:rsidRPr="00773835">
        <w:rPr>
          <w:sz w:val="22"/>
          <w:szCs w:val="22"/>
        </w:rPr>
        <w:t>eventos proyectados para el 2025 con fechas tentativas por parte de dependencia</w:t>
      </w:r>
    </w:p>
    <w:p w14:paraId="1570A440" w14:textId="77777777" w:rsidR="00773835" w:rsidRPr="00773835" w:rsidRDefault="00773835" w:rsidP="00773835">
      <w:pPr>
        <w:pStyle w:val="Default"/>
        <w:jc w:val="both"/>
        <w:rPr>
          <w:sz w:val="22"/>
          <w:szCs w:val="22"/>
        </w:rPr>
      </w:pPr>
    </w:p>
    <w:p w14:paraId="34F44658" w14:textId="1A8ECDCF" w:rsidR="00773835" w:rsidRPr="00773835" w:rsidRDefault="00773835" w:rsidP="00773835">
      <w:pPr>
        <w:pStyle w:val="Default"/>
        <w:jc w:val="both"/>
        <w:rPr>
          <w:sz w:val="22"/>
          <w:szCs w:val="22"/>
        </w:rPr>
      </w:pPr>
      <w:r w:rsidRPr="00773835">
        <w:rPr>
          <w:sz w:val="22"/>
          <w:szCs w:val="22"/>
        </w:rPr>
        <w:t xml:space="preserve">5. Las </w:t>
      </w:r>
      <w:r w:rsidRPr="00773835">
        <w:rPr>
          <w:sz w:val="22"/>
          <w:szCs w:val="22"/>
        </w:rPr>
        <w:t>demás</w:t>
      </w:r>
      <w:r w:rsidRPr="00773835">
        <w:rPr>
          <w:sz w:val="22"/>
          <w:szCs w:val="22"/>
        </w:rPr>
        <w:t xml:space="preserve"> desarrolladas en el objeto contractual.</w:t>
      </w:r>
    </w:p>
    <w:p w14:paraId="78954A01" w14:textId="4F3F0FBE" w:rsidR="00773835" w:rsidRPr="00773835" w:rsidRDefault="00773835" w:rsidP="00773835">
      <w:pPr>
        <w:pStyle w:val="Default"/>
        <w:jc w:val="both"/>
        <w:rPr>
          <w:sz w:val="22"/>
          <w:szCs w:val="22"/>
        </w:rPr>
      </w:pPr>
      <w:r w:rsidRPr="00773835">
        <w:rPr>
          <w:sz w:val="22"/>
          <w:szCs w:val="22"/>
        </w:rPr>
        <w:t xml:space="preserve">Asistí y gestioné mesa de trabajo con </w:t>
      </w:r>
      <w:proofErr w:type="spellStart"/>
      <w:r w:rsidRPr="00773835">
        <w:rPr>
          <w:sz w:val="22"/>
          <w:szCs w:val="22"/>
        </w:rPr>
        <w:t>lideres</w:t>
      </w:r>
      <w:proofErr w:type="spellEnd"/>
      <w:r w:rsidRPr="00773835">
        <w:rPr>
          <w:sz w:val="22"/>
          <w:szCs w:val="22"/>
        </w:rPr>
        <w:t xml:space="preserve"> de área y</w:t>
      </w:r>
      <w:r w:rsidRPr="00773835">
        <w:rPr>
          <w:sz w:val="22"/>
          <w:szCs w:val="22"/>
        </w:rPr>
        <w:t xml:space="preserve"> coordinadores generales de los </w:t>
      </w:r>
      <w:r w:rsidRPr="00773835">
        <w:rPr>
          <w:sz w:val="22"/>
          <w:szCs w:val="22"/>
        </w:rPr>
        <w:t>programas para proyectar y hacer seguimiento a diferentes estados de actividades pendientes</w:t>
      </w:r>
      <w:r w:rsidRPr="00773835">
        <w:rPr>
          <w:sz w:val="22"/>
          <w:szCs w:val="22"/>
        </w:rPr>
        <w:t xml:space="preserve"> </w:t>
      </w:r>
      <w:r w:rsidRPr="00773835">
        <w:rPr>
          <w:sz w:val="22"/>
          <w:szCs w:val="22"/>
        </w:rPr>
        <w:t>al interior de los progra</w:t>
      </w:r>
      <w:r w:rsidRPr="00773835">
        <w:rPr>
          <w:sz w:val="22"/>
          <w:szCs w:val="22"/>
        </w:rPr>
        <w:t xml:space="preserve">mas en pro de iniciar una buena </w:t>
      </w:r>
      <w:r w:rsidRPr="00773835">
        <w:rPr>
          <w:sz w:val="22"/>
          <w:szCs w:val="22"/>
        </w:rPr>
        <w:t>planeación de la oferta institucional en</w:t>
      </w:r>
      <w:r w:rsidRPr="00773835">
        <w:rPr>
          <w:sz w:val="22"/>
          <w:szCs w:val="22"/>
        </w:rPr>
        <w:t xml:space="preserve"> </w:t>
      </w:r>
      <w:r w:rsidRPr="00773835">
        <w:rPr>
          <w:sz w:val="22"/>
          <w:szCs w:val="22"/>
        </w:rPr>
        <w:t>terreno</w:t>
      </w:r>
    </w:p>
    <w:p w14:paraId="02025DA5" w14:textId="25FF7F2B" w:rsidR="007C5227" w:rsidRPr="00773835" w:rsidRDefault="0092241A" w:rsidP="00773835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 xml:space="preserve"> </w:t>
      </w:r>
      <w:r w:rsidR="002A5A29" w:rsidRPr="00773835">
        <w:rPr>
          <w:rFonts w:ascii="Arial" w:hAnsi="Arial" w:cs="Arial"/>
          <w:color w:val="000000"/>
          <w:sz w:val="22"/>
          <w:szCs w:val="22"/>
        </w:rPr>
        <w:t> </w:t>
      </w:r>
    </w:p>
    <w:p w14:paraId="2FCF3538" w14:textId="77777777" w:rsidR="007C5227" w:rsidRPr="00773835" w:rsidRDefault="007C5227" w:rsidP="00773835">
      <w:pPr>
        <w:pStyle w:val="Textoindependiente"/>
        <w:rPr>
          <w:rFonts w:ascii="Arial" w:hAnsi="Arial" w:cs="Arial"/>
          <w:b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 w:rsidRPr="00773835">
        <w:rPr>
          <w:rFonts w:ascii="Arial" w:hAnsi="Arial" w:cs="Arial"/>
          <w:b/>
          <w:sz w:val="22"/>
          <w:szCs w:val="22"/>
        </w:rPr>
        <w:t>TERCERA CUOTA</w:t>
      </w:r>
    </w:p>
    <w:p w14:paraId="3B397A9D" w14:textId="77777777" w:rsidR="007C5227" w:rsidRPr="00773835" w:rsidRDefault="007C5227" w:rsidP="00773835">
      <w:pPr>
        <w:pStyle w:val="Textoindependiente"/>
        <w:rPr>
          <w:rFonts w:ascii="Arial" w:hAnsi="Arial" w:cs="Arial"/>
          <w:b/>
          <w:sz w:val="22"/>
          <w:szCs w:val="22"/>
        </w:rPr>
      </w:pPr>
    </w:p>
    <w:p w14:paraId="68E69E9A" w14:textId="5B81D6F3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1.Colaborar en la definición y el control de los procedimientos 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administrativos requeridos para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lograr una articulación efectiva entre los diferentes procesos del área de fomento y otras áreas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de la Secretaría de Deporte y la Recreación.</w:t>
      </w:r>
    </w:p>
    <w:p w14:paraId="1F201633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725F7773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>-Gestioné la convocatoria y asistí en calidad de apoyo al sub secretario a mesa de trabajo en</w:t>
      </w:r>
    </w:p>
    <w:p w14:paraId="2814C6C9" w14:textId="00D737BC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>articulación con talento humano, financiero, el supervisor de lo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s prestadores de servicios y un 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representante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jurídico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para abordar el tema de lineamientos para los casos de </w:t>
      </w:r>
      <w:proofErr w:type="spellStart"/>
      <w:r w:rsidRPr="00773835">
        <w:rPr>
          <w:rFonts w:ascii="Arial" w:hAnsi="Arial" w:cs="Arial"/>
          <w:sz w:val="22"/>
          <w:szCs w:val="22"/>
          <w:lang w:val="es-CO" w:eastAsia="es-CO"/>
        </w:rPr>
        <w:t>ps</w:t>
      </w:r>
      <w:proofErr w:type="spellEnd"/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que 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retrasan 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el proceso de cuentas por demoras en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trámites</w:t>
      </w:r>
      <w:r w:rsidRPr="00773835">
        <w:rPr>
          <w:rFonts w:ascii="Arial" w:hAnsi="Arial" w:cs="Arial"/>
          <w:sz w:val="22"/>
          <w:szCs w:val="22"/>
          <w:lang w:val="es-CO" w:eastAsia="es-CO"/>
        </w:rPr>
        <w:t>.</w:t>
      </w:r>
    </w:p>
    <w:p w14:paraId="430652EA" w14:textId="304156BF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>-Asistí a mesa de trabajo de instancias de participación ciudad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ana y agenda del secretario con 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el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área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correspondiente de la secretaria de deporte, comunicaciones y un representante de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despacho para definir alcances de impacto en territorio</w:t>
      </w:r>
    </w:p>
    <w:p w14:paraId="55A99E6C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12B784A7" w14:textId="1CB9BD1E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>2.Contribuir en la elaboración y entrega de informes consolidado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s, bases de datos, estadísticas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y otros documentos del área de fomento, tanto internos como externos.</w:t>
      </w:r>
    </w:p>
    <w:p w14:paraId="1C98E2CB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3AF93E1B" w14:textId="0038BCE2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>-Elaboró documento de programas de fomento para conocimiento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del secretario y por solicitud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de despacho del alcalde, incluyendo cifras actuales de monitores.</w:t>
      </w:r>
    </w:p>
    <w:p w14:paraId="056DE917" w14:textId="12C56C9F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-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Gestioné el diligenciamiento de la matriz de seguimiento de los compromisos de impacto en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territorio desde la gerencia social</w:t>
      </w:r>
    </w:p>
    <w:p w14:paraId="35E5DFB8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6493DB8A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>3.Gestionar en la coordinación, convocatoria y participación en reuniones requeridas por el</w:t>
      </w:r>
    </w:p>
    <w:p w14:paraId="175A2237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>área, así como en otras actividades de carácter misional de la Secretaría de Deporte y la</w:t>
      </w:r>
    </w:p>
    <w:p w14:paraId="77DF4CBA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>Recreación.</w:t>
      </w:r>
    </w:p>
    <w:p w14:paraId="4C8F76FA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-Respondí solicitudes y necesidades de comunidad en conjunto con el </w:t>
      </w:r>
      <w:proofErr w:type="spellStart"/>
      <w:r w:rsidRPr="00773835">
        <w:rPr>
          <w:rFonts w:ascii="Arial" w:hAnsi="Arial" w:cs="Arial"/>
          <w:sz w:val="22"/>
          <w:szCs w:val="22"/>
          <w:lang w:val="es-CO" w:eastAsia="es-CO"/>
        </w:rPr>
        <w:t>area</w:t>
      </w:r>
      <w:proofErr w:type="spellEnd"/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de participación</w:t>
      </w:r>
    </w:p>
    <w:p w14:paraId="36D434F4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ciudadana conforme a la </w:t>
      </w:r>
      <w:proofErr w:type="spellStart"/>
      <w:r w:rsidRPr="00773835">
        <w:rPr>
          <w:rFonts w:ascii="Arial" w:hAnsi="Arial" w:cs="Arial"/>
          <w:sz w:val="22"/>
          <w:szCs w:val="22"/>
          <w:lang w:val="es-CO" w:eastAsia="es-CO"/>
        </w:rPr>
        <w:t>misionalidad</w:t>
      </w:r>
      <w:proofErr w:type="spellEnd"/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de la secretaria de servicio a la comunidad.</w:t>
      </w:r>
    </w:p>
    <w:p w14:paraId="06005035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>-Gestioné la identificación y seguimiento de los puntos activos de los programas en los</w:t>
      </w:r>
    </w:p>
    <w:p w14:paraId="231B7DEF" w14:textId="0E0E74F1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proofErr w:type="spellStart"/>
      <w:r w:rsidRPr="00773835">
        <w:rPr>
          <w:rFonts w:ascii="Arial" w:hAnsi="Arial" w:cs="Arial"/>
          <w:sz w:val="22"/>
          <w:szCs w:val="22"/>
          <w:lang w:val="es-CO" w:eastAsia="es-CO"/>
        </w:rPr>
        <w:t>microterritorios</w:t>
      </w:r>
      <w:proofErr w:type="spellEnd"/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priorizados por seguridad y justicia y gestionó 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proyección de atención a nuevos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compromisos.</w:t>
      </w:r>
    </w:p>
    <w:p w14:paraId="5BA90775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3910F3E0" w14:textId="2BEA9FC8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>4.Gestionar la atención de inquietudes y requerimientos presentados por el Distrito de Santiago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de Cali, a través del supervisor del contrato, los diferentes entes de control, la comunidad y los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contratistas.</w:t>
      </w:r>
    </w:p>
    <w:p w14:paraId="5A68A58D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7BA3EF81" w14:textId="5EECB7B0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>-</w:t>
      </w:r>
      <w:r w:rsidRPr="00773835">
        <w:rPr>
          <w:rFonts w:ascii="Arial" w:hAnsi="Arial" w:cs="Arial"/>
          <w:sz w:val="22"/>
          <w:szCs w:val="22"/>
          <w:lang w:val="es-CO" w:eastAsia="es-CO"/>
        </w:rPr>
        <w:t>Hice la revisión y consolidación del formato PIIP del mes de febrero de los programas de</w:t>
      </w:r>
    </w:p>
    <w:p w14:paraId="5B282D89" w14:textId="7E9E2DD9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fomento según los lineamientos de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planeación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nacional</w:t>
      </w:r>
    </w:p>
    <w:p w14:paraId="2F67BC68" w14:textId="23CA81B0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-Respondí las preguntas para el control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político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de la comuna 5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correspondientes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a la parte</w:t>
      </w:r>
    </w:p>
    <w:p w14:paraId="39B3C13E" w14:textId="7E8FFF66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>administrativa de la sub secretaria de fomento</w:t>
      </w:r>
    </w:p>
    <w:p w14:paraId="7545DB78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40092ABC" w14:textId="22901F53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5. Las </w:t>
      </w:r>
      <w:r w:rsidRPr="00773835">
        <w:rPr>
          <w:rFonts w:ascii="Arial" w:hAnsi="Arial" w:cs="Arial"/>
          <w:sz w:val="22"/>
          <w:szCs w:val="22"/>
          <w:lang w:val="es-CO" w:eastAsia="es-CO"/>
        </w:rPr>
        <w:t>demás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desarrolladas en el objeto contractual.</w:t>
      </w:r>
    </w:p>
    <w:p w14:paraId="3AB94584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lastRenderedPageBreak/>
        <w:t>-Elaboré la matriz para alimentar la construcción de la agenda del alcalde para eventos</w:t>
      </w:r>
    </w:p>
    <w:p w14:paraId="2D946BD1" w14:textId="70AC9CE9" w:rsidR="002A5A29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 w:eastAsia="es-CO"/>
        </w:rPr>
        <w:t>masivos propios en el 2025 por parte de fomento y su oferta institucional y eventos</w:t>
      </w:r>
    </w:p>
    <w:p w14:paraId="6FFAB4D8" w14:textId="18B6559F" w:rsidR="0092241A" w:rsidRPr="00773835" w:rsidRDefault="0092241A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1F937CE4" w14:textId="5A8E473E" w:rsidR="0092241A" w:rsidRPr="00773835" w:rsidRDefault="0092241A" w:rsidP="00773835">
      <w:pPr>
        <w:pStyle w:val="Textoindependiente"/>
        <w:rPr>
          <w:rFonts w:ascii="Arial" w:hAnsi="Arial" w:cs="Arial"/>
          <w:b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 w:rsidRPr="00773835">
        <w:rPr>
          <w:rFonts w:ascii="Arial" w:hAnsi="Arial" w:cs="Arial"/>
          <w:b/>
          <w:bCs/>
          <w:sz w:val="22"/>
          <w:szCs w:val="22"/>
        </w:rPr>
        <w:t>CUARTA</w:t>
      </w:r>
      <w:r w:rsidRPr="00773835">
        <w:rPr>
          <w:rFonts w:ascii="Arial" w:hAnsi="Arial" w:cs="Arial"/>
          <w:b/>
          <w:sz w:val="22"/>
          <w:szCs w:val="22"/>
        </w:rPr>
        <w:t xml:space="preserve"> CUOTA</w:t>
      </w:r>
    </w:p>
    <w:p w14:paraId="04B18173" w14:textId="77777777" w:rsidR="0092241A" w:rsidRPr="00773835" w:rsidRDefault="0092241A" w:rsidP="00773835">
      <w:pPr>
        <w:pStyle w:val="Default"/>
        <w:jc w:val="both"/>
        <w:rPr>
          <w:sz w:val="22"/>
          <w:szCs w:val="22"/>
        </w:rPr>
      </w:pPr>
    </w:p>
    <w:p w14:paraId="15F2D0BA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1.Colaborar en la definición y el control de los procedimientos administrativos requeridos para lograr una articulación efectiva entre los diferentes procesos del área de fomento y otras áreas de la Secretaría de Deporte y la Recreación. </w:t>
      </w:r>
    </w:p>
    <w:p w14:paraId="1F3E2838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2E99AC1C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>- Particip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en conjunto con el area de talento humano, financiero y juridica en reunion convocada para mejorar los tiempos de entrega de cuentas de cobro por parte de monitores re incidentes en entregas a destiempos de cuentas de cobro, que causa reprocesos a las diferentes areas, como representante del sub secretario de fomento. </w:t>
      </w:r>
    </w:p>
    <w:p w14:paraId="586C77C0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543AE8D3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>2.Contribuir en la elaboración y entrega de informes consolidados, bases de datos, estadísticas y otros documentos del área de fomento, tanto internos como externos.</w:t>
      </w:r>
    </w:p>
    <w:p w14:paraId="7302CBF4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4D573FA8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>- Elabor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 y entregué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consolidado de base de datos de monitores de fomento por ficha como requerimiento de la secretaria de gobierno al despacho del secretario. </w:t>
      </w:r>
    </w:p>
    <w:p w14:paraId="2731FF27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44163CF5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>-Consolid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y revis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informe PIIP del mes de Marzo de los 8 proyectos de dependencia y 48 de de presupuesto participativo para enviar al area de planeación, para dar respuesta al seguimiento de ejecución de planeación nacional.</w:t>
      </w:r>
    </w:p>
    <w:p w14:paraId="242D48EA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7852FE8A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>-Gestion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>, elabor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>, revis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y consolid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los informes trimestrales de ejecución de los 8 proyectos de dependencia y los 48 de presupuesto participativo en compañía de las lideres de area. </w:t>
      </w:r>
    </w:p>
    <w:p w14:paraId="22FBE38E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</w:t>
      </w:r>
    </w:p>
    <w:p w14:paraId="345575F6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>3.Gestionar en la coordinación, convocatoria y participación en reuniones requeridas por el área, así como en otras actividades de carácter misional de la Secretaría de Deporte y la Recreación.</w:t>
      </w:r>
    </w:p>
    <w:p w14:paraId="4D9B1AC2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525E6DC0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>- Particip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y gestion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mesa de trabajo de presentación del nuevo apoyo de la UAG y el despacho para la sub secretaria de fomento, en donde se hablo de procesos y apoyo a gestión de los programas y se expuso la estructura actual. </w:t>
      </w:r>
    </w:p>
    <w:p w14:paraId="0BA54076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</w:t>
      </w:r>
    </w:p>
    <w:p w14:paraId="5DA69CF2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4.Gestionar la atención de inquietudes y requerimientos presentados por el Distrito de Santiago de Cali, a través del supervisor del contrato, los diferentes entes de control, la comunidad y los contratistas. </w:t>
      </w:r>
    </w:p>
    <w:p w14:paraId="5BDFE4F3" w14:textId="77777777" w:rsidR="00773835" w:rsidRPr="00773835" w:rsidRDefault="00773835" w:rsidP="00773835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eastAsia="Arial" w:hAnsi="Arial" w:cs="Arial"/>
          <w:color w:val="000000"/>
          <w:sz w:val="22"/>
          <w:szCs w:val="22"/>
          <w:lang w:val="es-CO"/>
        </w:rPr>
      </w:pPr>
    </w:p>
    <w:p w14:paraId="375F33D7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>- Elabor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é, consolidé y aporté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los insumos para completar la respuesta de las proposicion 076 del concejal Carlos Andres Arias, en lo concerniente a la sub secretaria de fomento </w:t>
      </w:r>
    </w:p>
    <w:p w14:paraId="5A5498B8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7A73ADF8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>- Elabor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é, consolidé y aporté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los insumos para completar la respuesta de las proposicion 059 de la  concejal Alexandra Hernandez, en lo concerniente a la sub secretaria de fomento </w:t>
      </w:r>
    </w:p>
    <w:p w14:paraId="42E60F36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0EE257DF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>- Elabor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y consolid</w:t>
      </w:r>
      <w:r w:rsidRPr="00773835">
        <w:rPr>
          <w:rFonts w:ascii="Arial" w:hAnsi="Arial" w:cs="Arial"/>
          <w:noProof/>
          <w:sz w:val="22"/>
          <w:szCs w:val="22"/>
          <w:lang w:val="es-CO"/>
        </w:rPr>
        <w:t>é</w:t>
      </w: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t xml:space="preserve"> con insumos de las partes la respuesta de la pregunta 1 y 2 de un derecho de petición emitido por la presidenta de la JAL del corregimiento de la Castilla</w:t>
      </w:r>
    </w:p>
    <w:p w14:paraId="1C51C3E8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07D5501C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773835">
        <w:rPr>
          <w:rFonts w:ascii="Arial" w:hAnsi="Arial" w:cs="Arial"/>
          <w:noProof/>
          <w:sz w:val="22"/>
          <w:szCs w:val="22"/>
          <w:lang w:val="es-CO" w:eastAsia="es-CO"/>
        </w:rPr>
        <w:lastRenderedPageBreak/>
        <w:t>5. Las demas desarrolladas en el objeto contractual.</w:t>
      </w:r>
    </w:p>
    <w:p w14:paraId="1D6EF7D3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45260F3A" w14:textId="5EB002BD" w:rsid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773835">
        <w:rPr>
          <w:rFonts w:ascii="Arial" w:hAnsi="Arial" w:cs="Arial"/>
          <w:sz w:val="22"/>
          <w:szCs w:val="22"/>
          <w:lang w:val="es-CO"/>
        </w:rPr>
        <w:t>- Asistí</w:t>
      </w:r>
      <w:r w:rsidRPr="00773835">
        <w:rPr>
          <w:rFonts w:ascii="Arial" w:hAnsi="Arial" w:cs="Arial"/>
          <w:sz w:val="22"/>
          <w:szCs w:val="22"/>
          <w:lang w:val="es-CO" w:eastAsia="es-CO"/>
        </w:rPr>
        <w:t xml:space="preserve"> a reunión convocada por planeación para explicar alcance de los informes reportados a planeación y los diferentes requerimientos técnicos. </w:t>
      </w:r>
    </w:p>
    <w:p w14:paraId="2166048C" w14:textId="61C93A4F" w:rsid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3455F293" w14:textId="77777777" w:rsidR="00773835" w:rsidRDefault="00773835" w:rsidP="00773835">
      <w:pPr>
        <w:adjustRightInd w:val="0"/>
        <w:jc w:val="both"/>
        <w:rPr>
          <w:rFonts w:ascii="ArialMT" w:eastAsiaTheme="minorHAnsi" w:hAnsi="ArialMT" w:cs="ArialMT"/>
          <w:sz w:val="22"/>
          <w:szCs w:val="22"/>
          <w:lang w:val="es-CO"/>
        </w:rPr>
      </w:pPr>
      <w:r w:rsidRPr="00027E03">
        <w:rPr>
          <w:rFonts w:ascii="ArialMT" w:eastAsiaTheme="minorHAnsi" w:hAnsi="ArialMT" w:cs="ArialMT"/>
          <w:sz w:val="22"/>
          <w:szCs w:val="22"/>
          <w:lang w:val="es-CO"/>
        </w:rPr>
        <w:t>MEDIO DE VERIFICACION</w:t>
      </w:r>
    </w:p>
    <w:p w14:paraId="6047C445" w14:textId="77777777" w:rsidR="00773835" w:rsidRPr="00027E03" w:rsidRDefault="00773835" w:rsidP="00773835">
      <w:pPr>
        <w:adjustRightInd w:val="0"/>
        <w:jc w:val="both"/>
        <w:rPr>
          <w:rFonts w:ascii="ArialMT" w:eastAsiaTheme="minorHAnsi" w:hAnsi="ArialMT" w:cs="ArialMT"/>
          <w:sz w:val="22"/>
          <w:szCs w:val="22"/>
          <w:lang w:val="es-CO"/>
        </w:rPr>
      </w:pPr>
    </w:p>
    <w:p w14:paraId="3C418739" w14:textId="77777777" w:rsidR="00773835" w:rsidRDefault="00773835" w:rsidP="00773835">
      <w:pPr>
        <w:pStyle w:val="TableParagraph"/>
        <w:tabs>
          <w:tab w:val="left" w:pos="793"/>
        </w:tabs>
        <w:spacing w:before="1" w:line="276" w:lineRule="auto"/>
        <w:ind w:right="66"/>
        <w:jc w:val="both"/>
        <w:rPr>
          <w:rFonts w:ascii="ArialMT" w:eastAsiaTheme="minorHAnsi" w:hAnsi="ArialMT" w:cs="ArialMT"/>
          <w:lang w:val="es-CO"/>
        </w:rPr>
      </w:pPr>
      <w:r w:rsidRPr="00027E03">
        <w:rPr>
          <w:rFonts w:ascii="ArialMT" w:eastAsiaTheme="minorHAnsi" w:hAnsi="ArialMT" w:cs="ArialMT"/>
          <w:lang w:val="es-CO"/>
        </w:rPr>
        <w:t>LAS EVIDENCIAS DE LO RELACIONADO SE ENCUENTRAN EN EL SIGUIENTE LINK:</w:t>
      </w:r>
      <w:r>
        <w:rPr>
          <w:rFonts w:ascii="ArialMT" w:eastAsiaTheme="minorHAnsi" w:hAnsi="ArialMT" w:cs="ArialMT"/>
          <w:lang w:val="es-CO"/>
        </w:rPr>
        <w:t xml:space="preserve"> </w:t>
      </w:r>
      <w:r w:rsidRPr="0073572D">
        <w:rPr>
          <w:rFonts w:ascii="ArialMT" w:eastAsiaTheme="minorHAnsi" w:hAnsi="ArialMT" w:cs="ArialMT"/>
          <w:noProof/>
          <w:lang w:val="es-CO"/>
        </w:rPr>
        <w:t>https://drive.google.com/drive/folders/1vvQ4ax7yVokwchhgoz04x2JK_lSn9bwi</w:t>
      </w:r>
    </w:p>
    <w:p w14:paraId="7FCEE587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6022F90A" w14:textId="77777777" w:rsidR="00773835" w:rsidRPr="00773835" w:rsidRDefault="00773835" w:rsidP="00773835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20C258A9" w14:textId="2728AE36" w:rsidR="00411132" w:rsidRPr="00773835" w:rsidRDefault="002020A3" w:rsidP="00773835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 xml:space="preserve">Para constancia de lo anterior, se firma en Santiago de Cali a los </w:t>
      </w:r>
      <w:r w:rsidR="006A2B9C" w:rsidRPr="00773835">
        <w:rPr>
          <w:rFonts w:ascii="Arial" w:hAnsi="Arial" w:cs="Arial"/>
          <w:sz w:val="22"/>
          <w:szCs w:val="22"/>
        </w:rPr>
        <w:t>2</w:t>
      </w:r>
      <w:r w:rsidR="0084763A" w:rsidRPr="00773835">
        <w:rPr>
          <w:rFonts w:ascii="Arial" w:hAnsi="Arial" w:cs="Arial"/>
          <w:sz w:val="22"/>
          <w:szCs w:val="22"/>
        </w:rPr>
        <w:t xml:space="preserve">5 </w:t>
      </w:r>
      <w:r w:rsidRPr="00773835">
        <w:rPr>
          <w:rFonts w:ascii="Arial" w:hAnsi="Arial" w:cs="Arial"/>
          <w:sz w:val="22"/>
          <w:szCs w:val="22"/>
        </w:rPr>
        <w:t xml:space="preserve">días del mes de </w:t>
      </w:r>
      <w:r w:rsidR="006A2B9C" w:rsidRPr="00773835">
        <w:rPr>
          <w:rFonts w:ascii="Arial" w:hAnsi="Arial" w:cs="Arial"/>
          <w:sz w:val="22"/>
          <w:szCs w:val="22"/>
        </w:rPr>
        <w:t>abril</w:t>
      </w:r>
      <w:r w:rsidRPr="00773835">
        <w:rPr>
          <w:rFonts w:ascii="Arial" w:hAnsi="Arial" w:cs="Arial"/>
          <w:sz w:val="22"/>
          <w:szCs w:val="22"/>
        </w:rPr>
        <w:t xml:space="preserve"> de 202</w:t>
      </w:r>
      <w:r w:rsidR="0084763A" w:rsidRPr="00773835">
        <w:rPr>
          <w:rFonts w:ascii="Arial" w:hAnsi="Arial" w:cs="Arial"/>
          <w:sz w:val="22"/>
          <w:szCs w:val="22"/>
        </w:rPr>
        <w:t>5</w:t>
      </w:r>
    </w:p>
    <w:p w14:paraId="08BBF710" w14:textId="603B0F9B" w:rsidR="006A2B9C" w:rsidRPr="00773835" w:rsidRDefault="006A2B9C" w:rsidP="00773835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5B23CD60" w14:textId="719C9781" w:rsidR="006A2B9C" w:rsidRPr="00773835" w:rsidRDefault="006A2B9C" w:rsidP="00773835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Atentamente,</w:t>
      </w:r>
    </w:p>
    <w:p w14:paraId="25C738A6" w14:textId="6E9DD139" w:rsidR="006A2B9C" w:rsidRPr="00773835" w:rsidRDefault="00557D14" w:rsidP="00773835">
      <w:p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97FA3F9" wp14:editId="37705FDC">
            <wp:simplePos x="0" y="0"/>
            <wp:positionH relativeFrom="margin">
              <wp:align>left</wp:align>
            </wp:positionH>
            <wp:positionV relativeFrom="paragraph">
              <wp:posOffset>52705</wp:posOffset>
            </wp:positionV>
            <wp:extent cx="1495425" cy="692150"/>
            <wp:effectExtent l="0" t="0" r="9525" b="0"/>
            <wp:wrapTight wrapText="bothSides">
              <wp:wrapPolygon edited="0">
                <wp:start x="0" y="0"/>
                <wp:lineTo x="0" y="20807"/>
                <wp:lineTo x="21462" y="20807"/>
                <wp:lineTo x="21462" y="0"/>
                <wp:lineTo x="0" y="0"/>
              </wp:wrapPolygon>
            </wp:wrapTight>
            <wp:docPr id="1" name="Imagen 1" descr="C:\Users\Daniela Hernandez\Downloads\WhatsApp Image 2024-02-16 at 3.33.3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iela Hernandez\Downloads\WhatsApp Image 2024-02-16 at 3.33.33 PM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5CE790" w14:textId="14ED26B7" w:rsidR="006A2B9C" w:rsidRPr="00773835" w:rsidRDefault="006A2B9C" w:rsidP="00773835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482DB01D" w14:textId="77777777" w:rsidR="006E3A73" w:rsidRPr="00773835" w:rsidRDefault="006E3A73" w:rsidP="00773835">
      <w:pPr>
        <w:pStyle w:val="Textoindependiente"/>
        <w:rPr>
          <w:rFonts w:ascii="Arial" w:hAnsi="Arial" w:cs="Arial"/>
          <w:color w:val="000000"/>
          <w:sz w:val="22"/>
          <w:szCs w:val="22"/>
        </w:rPr>
      </w:pPr>
    </w:p>
    <w:p w14:paraId="2A5FA02D" w14:textId="6D1A40FA" w:rsidR="006E3A73" w:rsidRDefault="006E3A73" w:rsidP="00773835">
      <w:pPr>
        <w:pStyle w:val="Textoindependiente"/>
        <w:rPr>
          <w:rFonts w:ascii="Arial" w:hAnsi="Arial" w:cs="Arial"/>
          <w:color w:val="000000"/>
          <w:sz w:val="22"/>
          <w:szCs w:val="22"/>
        </w:rPr>
      </w:pPr>
    </w:p>
    <w:p w14:paraId="233BB0A8" w14:textId="77777777" w:rsidR="00557D14" w:rsidRPr="00773835" w:rsidRDefault="00557D14" w:rsidP="00773835">
      <w:pPr>
        <w:pStyle w:val="Textoindependiente"/>
        <w:rPr>
          <w:rFonts w:ascii="Arial" w:hAnsi="Arial" w:cs="Arial"/>
          <w:color w:val="000000"/>
          <w:sz w:val="22"/>
          <w:szCs w:val="22"/>
        </w:rPr>
      </w:pPr>
    </w:p>
    <w:p w14:paraId="7B965E78" w14:textId="7CA585D8" w:rsidR="0063798C" w:rsidRDefault="00D743F1" w:rsidP="00557D14">
      <w:pPr>
        <w:pStyle w:val="Textoindependiente"/>
        <w:rPr>
          <w:rFonts w:ascii="Arial" w:hAnsi="Arial" w:cs="Arial"/>
          <w:color w:val="000000"/>
          <w:sz w:val="22"/>
          <w:szCs w:val="22"/>
        </w:rPr>
      </w:pPr>
      <w:r w:rsidRPr="00773835">
        <w:rPr>
          <w:rFonts w:ascii="Arial" w:hAnsi="Arial" w:cs="Arial"/>
          <w:color w:val="000000"/>
          <w:sz w:val="22"/>
          <w:szCs w:val="22"/>
        </w:rPr>
        <w:t>_____________________________</w:t>
      </w:r>
    </w:p>
    <w:p w14:paraId="750C9A77" w14:textId="7A80B8C9" w:rsidR="00557D14" w:rsidRPr="00557D14" w:rsidRDefault="00557D14" w:rsidP="00557D14">
      <w:pPr>
        <w:pStyle w:val="Textoindependient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DANIELA ALEJANDRA HERNANDEZ SANTACRUZ</w:t>
      </w:r>
    </w:p>
    <w:p w14:paraId="52B31E59" w14:textId="4D791D07" w:rsidR="003A55A7" w:rsidRPr="00773835" w:rsidRDefault="00D743F1" w:rsidP="00773835">
      <w:pPr>
        <w:pStyle w:val="Textoindependiente"/>
        <w:rPr>
          <w:rFonts w:ascii="Arial" w:hAnsi="Arial" w:cs="Arial"/>
          <w:color w:val="000000"/>
          <w:sz w:val="22"/>
          <w:szCs w:val="22"/>
        </w:rPr>
      </w:pPr>
      <w:r w:rsidRPr="00773835">
        <w:rPr>
          <w:rFonts w:ascii="Arial" w:hAnsi="Arial" w:cs="Arial"/>
          <w:color w:val="000000"/>
          <w:sz w:val="22"/>
          <w:szCs w:val="22"/>
        </w:rPr>
        <w:t>CEDULA</w:t>
      </w:r>
      <w:r w:rsidR="00557D14">
        <w:rPr>
          <w:rFonts w:ascii="Arial" w:hAnsi="Arial" w:cs="Arial"/>
          <w:color w:val="000000"/>
          <w:sz w:val="22"/>
          <w:szCs w:val="22"/>
        </w:rPr>
        <w:t xml:space="preserve"> 1143855701</w:t>
      </w:r>
    </w:p>
    <w:p w14:paraId="3CA026CE" w14:textId="7564553F" w:rsidR="00B10B35" w:rsidRPr="00773835" w:rsidRDefault="00CA5E7F" w:rsidP="00773835">
      <w:pPr>
        <w:pStyle w:val="Textoindependiente"/>
        <w:rPr>
          <w:rFonts w:ascii="Arial" w:hAnsi="Arial" w:cs="Arial"/>
          <w:sz w:val="22"/>
          <w:szCs w:val="22"/>
        </w:rPr>
      </w:pPr>
      <w:r w:rsidRPr="00773835">
        <w:rPr>
          <w:rFonts w:ascii="Arial" w:hAnsi="Arial" w:cs="Arial"/>
          <w:sz w:val="22"/>
          <w:szCs w:val="22"/>
        </w:rPr>
        <w:t>CONTRATISTA</w:t>
      </w:r>
    </w:p>
    <w:sectPr w:rsidR="00B10B35" w:rsidRPr="00773835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CB93A" w14:textId="77777777" w:rsidR="00281EA2" w:rsidRDefault="00281EA2">
      <w:r>
        <w:separator/>
      </w:r>
    </w:p>
  </w:endnote>
  <w:endnote w:type="continuationSeparator" w:id="0">
    <w:p w14:paraId="51F611CF" w14:textId="77777777" w:rsidR="00281EA2" w:rsidRDefault="0028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B607F" w14:textId="77777777" w:rsidR="00281EA2" w:rsidRDefault="00281EA2">
      <w:r>
        <w:separator/>
      </w:r>
    </w:p>
  </w:footnote>
  <w:footnote w:type="continuationSeparator" w:id="0">
    <w:p w14:paraId="5ABE9014" w14:textId="77777777" w:rsidR="00281EA2" w:rsidRDefault="00281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A9985" w14:textId="657F5EAB" w:rsidR="000005A3" w:rsidRPr="005073D0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 xml:space="preserve">DE </w:t>
    </w:r>
    <w:r w:rsidRPr="005073D0">
      <w:rPr>
        <w:rFonts w:ascii="Arial" w:hAnsi="Arial" w:cs="Arial"/>
        <w:b/>
        <w:lang w:val="es-MX"/>
      </w:rPr>
      <w:t>ACTIVIDADES</w:t>
    </w:r>
    <w:r w:rsidR="00A82B09" w:rsidRPr="005073D0">
      <w:rPr>
        <w:rFonts w:ascii="Arial" w:hAnsi="Arial" w:cs="Arial"/>
        <w:b/>
        <w:lang w:val="es-MX"/>
      </w:rPr>
      <w:t xml:space="preserve"> </w:t>
    </w:r>
  </w:p>
  <w:p w14:paraId="77B06C7A" w14:textId="1650D2F6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 w:rsidRPr="005073D0">
      <w:rPr>
        <w:rFonts w:ascii="Arial" w:hAnsi="Arial" w:cs="Arial"/>
        <w:b/>
        <w:bCs/>
        <w:lang w:val="es-MX"/>
      </w:rPr>
      <w:t xml:space="preserve">CONTRATO No. </w:t>
    </w:r>
    <w:r w:rsidR="006A2B9C" w:rsidRPr="005073D0">
      <w:rPr>
        <w:rFonts w:ascii="Arial" w:hAnsi="Arial" w:cs="Arial"/>
        <w:b/>
        <w:bCs/>
        <w:lang w:val="es-MX"/>
      </w:rPr>
      <w:t>416</w:t>
    </w:r>
    <w:r w:rsidR="0092241A" w:rsidRPr="005073D0">
      <w:rPr>
        <w:rFonts w:ascii="Arial" w:hAnsi="Arial" w:cs="Arial"/>
        <w:b/>
        <w:bCs/>
        <w:lang w:val="es-MX"/>
      </w:rPr>
      <w:t>2</w:t>
    </w:r>
    <w:r w:rsidR="006A2B9C" w:rsidRPr="005073D0">
      <w:rPr>
        <w:rFonts w:ascii="Arial" w:hAnsi="Arial" w:cs="Arial"/>
        <w:b/>
        <w:bCs/>
        <w:lang w:val="es-MX"/>
      </w:rPr>
      <w:t>.010.26.1</w:t>
    </w:r>
    <w:r w:rsidR="00557D14">
      <w:rPr>
        <w:rFonts w:ascii="Arial" w:hAnsi="Arial" w:cs="Arial"/>
        <w:b/>
        <w:bCs/>
        <w:lang w:val="es-MX"/>
      </w:rPr>
      <w:t>.0114</w:t>
    </w:r>
    <w:r w:rsidR="0084763A" w:rsidRPr="005073D0">
      <w:rPr>
        <w:rFonts w:ascii="Arial" w:hAnsi="Arial" w:cs="Arial"/>
        <w:b/>
        <w:bCs/>
        <w:lang w:val="es-MX"/>
      </w:rPr>
      <w:t>-</w:t>
    </w:r>
    <w:r w:rsidR="006A2B9C" w:rsidRPr="005073D0">
      <w:rPr>
        <w:rFonts w:ascii="Arial" w:hAnsi="Arial" w:cs="Arial"/>
        <w:b/>
        <w:bCs/>
        <w:lang w:val="es-MX"/>
      </w:rPr>
      <w:t>202</w:t>
    </w:r>
    <w:r w:rsidR="0084763A" w:rsidRPr="005073D0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DF1566D"/>
    <w:multiLevelType w:val="hybridMultilevel"/>
    <w:tmpl w:val="7EC00DEC"/>
    <w:lvl w:ilvl="0" w:tplc="819A52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1"/>
  </w:num>
  <w:num w:numId="8">
    <w:abstractNumId w:val="20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2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9"/>
    <w:lvlOverride w:ilvl="0">
      <w:lvl w:ilvl="0">
        <w:numFmt w:val="decimal"/>
        <w:lvlText w:val="%1."/>
        <w:lvlJc w:val="left"/>
      </w:lvl>
    </w:lvlOverride>
  </w:num>
  <w:num w:numId="19">
    <w:abstractNumId w:val="23"/>
    <w:lvlOverride w:ilvl="0">
      <w:lvl w:ilvl="0">
        <w:numFmt w:val="decimal"/>
        <w:lvlText w:val="%1."/>
        <w:lvlJc w:val="left"/>
      </w:lvl>
    </w:lvlOverride>
  </w:num>
  <w:num w:numId="2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1EA2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073D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57D14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17427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73835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1836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853CB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table" w:styleId="Tablaconcuadrcula">
    <w:name w:val="Table Grid"/>
    <w:basedOn w:val="Tablanormal"/>
    <w:uiPriority w:val="59"/>
    <w:rsid w:val="005073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73835"/>
    <w:pPr>
      <w:widowControl w:val="0"/>
      <w:suppressAutoHyphens w:val="0"/>
    </w:pPr>
    <w:rPr>
      <w:rFonts w:ascii="Arial MT" w:eastAsia="Arial MT" w:hAnsi="Arial MT" w:cs="Arial MT"/>
      <w:sz w:val="22"/>
      <w:szCs w:val="22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8772F-1192-45CE-890E-6E99F2F12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1722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11515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Daniela Hernandez</cp:lastModifiedBy>
  <cp:revision>2</cp:revision>
  <cp:lastPrinted>2023-04-12T14:19:00Z</cp:lastPrinted>
  <dcterms:created xsi:type="dcterms:W3CDTF">2025-04-09T23:24:00Z</dcterms:created>
  <dcterms:modified xsi:type="dcterms:W3CDTF">2025-04-09T23:24:00Z</dcterms:modified>
</cp:coreProperties>
</file>